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2FA13AFE" w14:textId="77777777" w:rsidR="00890E57" w:rsidRPr="000B5CB1" w:rsidRDefault="00890E57" w:rsidP="00890E57">
      <w:pPr>
        <w:pStyle w:val="Naslov"/>
        <w:spacing w:line="312" w:lineRule="auto"/>
        <w:rPr>
          <w:sz w:val="22"/>
          <w:szCs w:val="22"/>
        </w:rPr>
      </w:pPr>
    </w:p>
    <w:p w14:paraId="5E8C2B54" w14:textId="42707F2B" w:rsidR="00A74734" w:rsidRPr="000B5CB1" w:rsidRDefault="00382A6F" w:rsidP="0041404B">
      <w:pPr>
        <w:pStyle w:val="Brezrazmikov"/>
        <w:spacing w:line="312" w:lineRule="auto"/>
        <w:ind w:left="709"/>
        <w:rPr>
          <w:b/>
          <w:sz w:val="22"/>
          <w:szCs w:val="22"/>
        </w:rPr>
      </w:pPr>
      <w:r>
        <w:rPr>
          <w:b/>
          <w:sz w:val="22"/>
          <w:szCs w:val="22"/>
        </w:rPr>
        <w:t xml:space="preserve">        </w:t>
      </w:r>
      <w:r w:rsidR="00EF738D">
        <w:rPr>
          <w:b/>
          <w:sz w:val="22"/>
          <w:szCs w:val="22"/>
        </w:rPr>
        <w:t xml:space="preserve">» </w:t>
      </w:r>
      <w:r w:rsidR="00890E57">
        <w:rPr>
          <w:b/>
          <w:sz w:val="22"/>
          <w:szCs w:val="22"/>
        </w:rPr>
        <w:t xml:space="preserve">DOBAVA OTROŠKE IN ENTERALNE PREHRANE za obdobje 4 let </w:t>
      </w:r>
      <w:r w:rsidR="00EF738D">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4E13A85"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EF738D">
        <w:rPr>
          <w:rStyle w:val="Krepko"/>
          <w:bCs/>
          <w:sz w:val="22"/>
          <w:szCs w:val="22"/>
        </w:rPr>
        <w:t>april</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4AF33AFA"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390075">
        <w:rPr>
          <w:b/>
          <w:bCs/>
          <w:u w:val="single"/>
        </w:rPr>
        <w:t>2</w:t>
      </w:r>
      <w:r w:rsidR="003F7ADD">
        <w:rPr>
          <w:b/>
          <w:bCs/>
          <w:u w:val="single"/>
        </w:rPr>
        <w:t>6</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48E064F3"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390075">
        <w:rPr>
          <w:b/>
          <w:sz w:val="22"/>
          <w:szCs w:val="22"/>
        </w:rPr>
        <w:t>»</w:t>
      </w:r>
      <w:r w:rsidR="00890E57">
        <w:rPr>
          <w:b/>
          <w:sz w:val="22"/>
          <w:szCs w:val="22"/>
        </w:rPr>
        <w:t xml:space="preserve"> </w:t>
      </w:r>
      <w:r w:rsidR="00390075">
        <w:rPr>
          <w:b/>
          <w:sz w:val="22"/>
          <w:szCs w:val="22"/>
        </w:rPr>
        <w:t xml:space="preserve">DOBAVA </w:t>
      </w:r>
      <w:r w:rsidR="00890E57">
        <w:rPr>
          <w:b/>
          <w:sz w:val="22"/>
          <w:szCs w:val="22"/>
        </w:rPr>
        <w:t xml:space="preserve">OTROŠKE IN ENTERALNE PREHRANE </w:t>
      </w:r>
      <w:r w:rsidR="00390075">
        <w:rPr>
          <w:b/>
          <w:sz w:val="22"/>
          <w:szCs w:val="22"/>
        </w:rPr>
        <w:t>za obdobje 4 let</w:t>
      </w:r>
      <w:r w:rsidR="00890E57">
        <w:rPr>
          <w:b/>
          <w:sz w:val="22"/>
          <w:szCs w:val="22"/>
        </w:rPr>
        <w:t xml:space="preserve"> </w:t>
      </w:r>
      <w:r w:rsidR="00390075">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7409D100" w:rsidR="00A317AF" w:rsidRDefault="0063465A" w:rsidP="000D4BAF">
      <w:pPr>
        <w:spacing w:line="312" w:lineRule="auto"/>
        <w:jc w:val="both"/>
        <w:rPr>
          <w:bCs/>
          <w:sz w:val="22"/>
          <w:szCs w:val="22"/>
        </w:rPr>
      </w:pPr>
      <w:r w:rsidRPr="000B5CB1">
        <w:rPr>
          <w:bCs/>
          <w:sz w:val="22"/>
          <w:szCs w:val="22"/>
        </w:rPr>
        <w:t xml:space="preserve">Predmet naročila je razdeljen na </w:t>
      </w:r>
      <w:r w:rsidR="00890E57">
        <w:rPr>
          <w:bCs/>
          <w:sz w:val="22"/>
          <w:szCs w:val="22"/>
        </w:rPr>
        <w:t>98</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4B441C">
        <w:rPr>
          <w:sz w:val="22"/>
          <w:szCs w:val="22"/>
        </w:rPr>
        <w:t xml:space="preserve">4 </w:t>
      </w:r>
      <w:r w:rsidR="007F2820">
        <w:rPr>
          <w:sz w:val="22"/>
          <w:szCs w:val="22"/>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w:t>
      </w:r>
      <w:r w:rsidRPr="000B5CB1">
        <w:rPr>
          <w:sz w:val="22"/>
          <w:szCs w:val="22"/>
        </w:rPr>
        <w:lastRenderedPageBreak/>
        <w:t xml:space="preserve">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lastRenderedPageBreak/>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7AF4A252"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3 menice v višini  5 % od  </w:t>
      </w:r>
      <w:r w:rsidRPr="00DC202F">
        <w:t xml:space="preserve">pogodbene vrednosti, ki  je enaka višini ocenjene vrednosti  v EUR z DDV v sklopu, v katerem je podpisnik okvirnega sporazuma.  </w:t>
      </w:r>
      <w:bookmarkStart w:id="11" w:name="_Hlk192846917"/>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lastRenderedPageBreak/>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3673696C" w14:textId="77777777" w:rsidR="00890E57" w:rsidRDefault="00BE63EA" w:rsidP="00890E57">
      <w:pPr>
        <w:spacing w:line="312" w:lineRule="auto"/>
        <w:jc w:val="center"/>
        <w:rPr>
          <w:b/>
          <w:bCs/>
          <w:sz w:val="22"/>
          <w:szCs w:val="22"/>
        </w:rPr>
      </w:pPr>
      <w:r>
        <w:rPr>
          <w:b/>
          <w:bCs/>
          <w:sz w:val="22"/>
          <w:szCs w:val="22"/>
        </w:rPr>
        <w:t xml:space="preserve">          </w:t>
      </w:r>
      <w:r w:rsidR="009D5A2F"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p>
    <w:p w14:paraId="0E4E0570" w14:textId="59DE2832" w:rsidR="000E615B" w:rsidRPr="00FE4396" w:rsidRDefault="00890E57" w:rsidP="00890E57">
      <w:pPr>
        <w:spacing w:line="312" w:lineRule="auto"/>
        <w:jc w:val="center"/>
        <w:rPr>
          <w:b/>
          <w:bCs/>
          <w:sz w:val="22"/>
          <w:szCs w:val="22"/>
        </w:rPr>
      </w:pPr>
      <w:r>
        <w:rPr>
          <w:b/>
          <w:bCs/>
          <w:sz w:val="22"/>
          <w:szCs w:val="22"/>
        </w:rPr>
        <w:t xml:space="preserve">      </w:t>
      </w:r>
      <w:r w:rsidR="00390075">
        <w:rPr>
          <w:b/>
          <w:bCs/>
          <w:sz w:val="22"/>
          <w:szCs w:val="22"/>
        </w:rPr>
        <w:t xml:space="preserve"> </w:t>
      </w:r>
      <w:r>
        <w:rPr>
          <w:b/>
          <w:bCs/>
          <w:sz w:val="22"/>
          <w:szCs w:val="22"/>
        </w:rPr>
        <w:t xml:space="preserve">OTROŠKE INENTERALNE PREHRANE </w:t>
      </w:r>
      <w:r w:rsidR="00FE4396" w:rsidRPr="00FE4396">
        <w:rPr>
          <w:b/>
          <w:bCs/>
          <w:sz w:val="22"/>
          <w:szCs w:val="22"/>
        </w:rPr>
        <w:t>za 4 leta</w:t>
      </w: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56CABDA6"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390075">
        <w:rPr>
          <w:sz w:val="22"/>
          <w:szCs w:val="22"/>
        </w:rPr>
        <w:t>»</w:t>
      </w:r>
      <w:r w:rsidR="00890E57">
        <w:rPr>
          <w:sz w:val="22"/>
          <w:szCs w:val="22"/>
        </w:rPr>
        <w:t xml:space="preserve"> </w:t>
      </w:r>
      <w:r w:rsidR="00390075">
        <w:rPr>
          <w:sz w:val="22"/>
          <w:szCs w:val="22"/>
        </w:rPr>
        <w:t xml:space="preserve">DOBAVA </w:t>
      </w:r>
      <w:r w:rsidR="00890E57">
        <w:rPr>
          <w:sz w:val="22"/>
          <w:szCs w:val="22"/>
        </w:rPr>
        <w:t>OTROŠKE IN ENTERALNE PREHRANE</w:t>
      </w:r>
      <w:r w:rsidR="00390075">
        <w:rPr>
          <w:sz w:val="22"/>
          <w:szCs w:val="22"/>
        </w:rPr>
        <w:t xml:space="preserve"> za obdobje 4 let</w:t>
      </w:r>
      <w:r w:rsidR="00890E57">
        <w:rPr>
          <w:sz w:val="22"/>
          <w:szCs w:val="22"/>
        </w:rPr>
        <w:t xml:space="preserve"> </w:t>
      </w:r>
      <w:r w:rsidR="00390075">
        <w:rPr>
          <w:sz w:val="22"/>
          <w:szCs w:val="22"/>
        </w:rPr>
        <w: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4"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4"/>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w:t>
      </w:r>
      <w:r w:rsidRPr="000B5CB1">
        <w:rPr>
          <w:sz w:val="22"/>
          <w:szCs w:val="22"/>
        </w:rPr>
        <w:lastRenderedPageBreak/>
        <w:t>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w:t>
      </w:r>
      <w:proofErr w:type="spellStart"/>
      <w:r w:rsidRPr="000B5CB1">
        <w:rPr>
          <w:sz w:val="22"/>
          <w:szCs w:val="22"/>
        </w:rPr>
        <w:t>DDVter</w:t>
      </w:r>
      <w:proofErr w:type="spellEnd"/>
      <w:r w:rsidRPr="000B5CB1">
        <w:rPr>
          <w:sz w:val="22"/>
          <w:szCs w:val="22"/>
        </w:rPr>
        <w:t xml:space="preserve">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lastRenderedPageBreak/>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w:t>
      </w:r>
      <w:r w:rsidRPr="000B5CB1">
        <w:rPr>
          <w:sz w:val="22"/>
          <w:szCs w:val="22"/>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4B328FF1"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90075">
        <w:rPr>
          <w:b/>
          <w:sz w:val="22"/>
          <w:szCs w:val="22"/>
        </w:rPr>
        <w:t>»DOBAVA</w:t>
      </w:r>
      <w:r w:rsidR="00890E57">
        <w:rPr>
          <w:b/>
          <w:sz w:val="22"/>
          <w:szCs w:val="22"/>
        </w:rPr>
        <w:t>OTROŠKE IN ENTERALNE PREHRANE</w:t>
      </w:r>
      <w:r w:rsidR="00390075">
        <w:rPr>
          <w:b/>
          <w:sz w:val="22"/>
          <w:szCs w:val="22"/>
        </w:rPr>
        <w:t xml:space="preserve"> za obdobje 4 let«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6A0E5219"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390075">
        <w:rPr>
          <w:sz w:val="22"/>
          <w:szCs w:val="22"/>
        </w:rPr>
        <w:t>»</w:t>
      </w:r>
      <w:r w:rsidR="00890E57">
        <w:rPr>
          <w:sz w:val="22"/>
          <w:szCs w:val="22"/>
        </w:rPr>
        <w:t xml:space="preserve"> </w:t>
      </w:r>
      <w:r w:rsidR="00390075">
        <w:rPr>
          <w:sz w:val="22"/>
          <w:szCs w:val="22"/>
        </w:rPr>
        <w:t xml:space="preserve">DOBAVA </w:t>
      </w:r>
      <w:r w:rsidR="00890E57">
        <w:rPr>
          <w:sz w:val="22"/>
          <w:szCs w:val="22"/>
        </w:rPr>
        <w:t xml:space="preserve">OTROŠKE IN ENTERALNE PREHRANE </w:t>
      </w:r>
      <w:r w:rsidR="00390075">
        <w:rPr>
          <w:sz w:val="22"/>
          <w:szCs w:val="22"/>
        </w:rPr>
        <w:t>za obdobje 4 let</w:t>
      </w:r>
      <w:r w:rsidR="00890E57">
        <w:rPr>
          <w:sz w:val="22"/>
          <w:szCs w:val="22"/>
        </w:rPr>
        <w:t xml:space="preserve"> </w:t>
      </w:r>
      <w:r w:rsidR="00390075">
        <w:rPr>
          <w:sz w:val="22"/>
          <w:szCs w:val="22"/>
        </w:rPr>
        <w: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020" w:type="dxa"/>
        <w:tblCellMar>
          <w:left w:w="70" w:type="dxa"/>
          <w:right w:w="70" w:type="dxa"/>
        </w:tblCellMar>
        <w:tblLook w:val="04A0" w:firstRow="1" w:lastRow="0" w:firstColumn="1" w:lastColumn="0" w:noHBand="0" w:noVBand="1"/>
      </w:tblPr>
      <w:tblGrid>
        <w:gridCol w:w="960"/>
        <w:gridCol w:w="2540"/>
        <w:gridCol w:w="1720"/>
        <w:gridCol w:w="2800"/>
      </w:tblGrid>
      <w:tr w:rsidR="0089169B" w:rsidRPr="0089169B" w14:paraId="29325108" w14:textId="77777777" w:rsidTr="0089169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40366" w14:textId="77777777" w:rsidR="0089169B" w:rsidRPr="0089169B" w:rsidRDefault="0089169B" w:rsidP="0089169B">
            <w:pPr>
              <w:rPr>
                <w:rFonts w:ascii="Calibri" w:hAnsi="Calibri" w:cs="Calibri"/>
                <w:color w:val="000000"/>
                <w:sz w:val="22"/>
                <w:szCs w:val="22"/>
              </w:rPr>
            </w:pPr>
            <w:r w:rsidRPr="0089169B">
              <w:rPr>
                <w:rFonts w:ascii="Calibri" w:hAnsi="Calibri" w:cs="Calibri"/>
                <w:color w:val="000000"/>
                <w:sz w:val="22"/>
                <w:szCs w:val="22"/>
              </w:rPr>
              <w:t>Sklop</w:t>
            </w:r>
          </w:p>
        </w:tc>
        <w:tc>
          <w:tcPr>
            <w:tcW w:w="2540" w:type="dxa"/>
            <w:tcBorders>
              <w:top w:val="single" w:sz="4" w:space="0" w:color="auto"/>
              <w:left w:val="nil"/>
              <w:bottom w:val="single" w:sz="4" w:space="0" w:color="auto"/>
              <w:right w:val="single" w:sz="4" w:space="0" w:color="auto"/>
            </w:tcBorders>
            <w:shd w:val="clear" w:color="auto" w:fill="auto"/>
            <w:noWrap/>
            <w:vAlign w:val="center"/>
            <w:hideMark/>
          </w:tcPr>
          <w:p w14:paraId="0D23467C"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brez DDV 4 leta</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D53C237"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DDV</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14E702E"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z DDV 4 letna</w:t>
            </w:r>
          </w:p>
        </w:tc>
      </w:tr>
      <w:tr w:rsidR="0089169B" w:rsidRPr="0089169B" w14:paraId="0DB4A02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B5BD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w:t>
            </w:r>
          </w:p>
        </w:tc>
        <w:tc>
          <w:tcPr>
            <w:tcW w:w="2540" w:type="dxa"/>
            <w:tcBorders>
              <w:top w:val="nil"/>
              <w:left w:val="nil"/>
              <w:bottom w:val="single" w:sz="4" w:space="0" w:color="auto"/>
              <w:right w:val="single" w:sz="4" w:space="0" w:color="auto"/>
            </w:tcBorders>
            <w:shd w:val="clear" w:color="auto" w:fill="auto"/>
            <w:noWrap/>
            <w:vAlign w:val="bottom"/>
            <w:hideMark/>
          </w:tcPr>
          <w:p w14:paraId="6DDF79A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14B1C7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98FD3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1CFDB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707AF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w:t>
            </w:r>
          </w:p>
        </w:tc>
        <w:tc>
          <w:tcPr>
            <w:tcW w:w="2540" w:type="dxa"/>
            <w:tcBorders>
              <w:top w:val="nil"/>
              <w:left w:val="nil"/>
              <w:bottom w:val="single" w:sz="4" w:space="0" w:color="auto"/>
              <w:right w:val="single" w:sz="4" w:space="0" w:color="auto"/>
            </w:tcBorders>
            <w:shd w:val="clear" w:color="auto" w:fill="auto"/>
            <w:noWrap/>
            <w:vAlign w:val="bottom"/>
            <w:hideMark/>
          </w:tcPr>
          <w:p w14:paraId="27293E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56457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B4D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9A750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3DE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w:t>
            </w:r>
          </w:p>
        </w:tc>
        <w:tc>
          <w:tcPr>
            <w:tcW w:w="2540" w:type="dxa"/>
            <w:tcBorders>
              <w:top w:val="nil"/>
              <w:left w:val="nil"/>
              <w:bottom w:val="single" w:sz="4" w:space="0" w:color="auto"/>
              <w:right w:val="single" w:sz="4" w:space="0" w:color="auto"/>
            </w:tcBorders>
            <w:shd w:val="clear" w:color="auto" w:fill="auto"/>
            <w:noWrap/>
            <w:vAlign w:val="bottom"/>
            <w:hideMark/>
          </w:tcPr>
          <w:p w14:paraId="21DFCA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171BD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37925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BDB0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88D2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w:t>
            </w:r>
          </w:p>
        </w:tc>
        <w:tc>
          <w:tcPr>
            <w:tcW w:w="2540" w:type="dxa"/>
            <w:tcBorders>
              <w:top w:val="nil"/>
              <w:left w:val="nil"/>
              <w:bottom w:val="single" w:sz="4" w:space="0" w:color="auto"/>
              <w:right w:val="single" w:sz="4" w:space="0" w:color="auto"/>
            </w:tcBorders>
            <w:shd w:val="clear" w:color="auto" w:fill="auto"/>
            <w:noWrap/>
            <w:vAlign w:val="bottom"/>
            <w:hideMark/>
          </w:tcPr>
          <w:p w14:paraId="5D0CF2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4CF19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217D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165471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9F41E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w:t>
            </w:r>
          </w:p>
        </w:tc>
        <w:tc>
          <w:tcPr>
            <w:tcW w:w="2540" w:type="dxa"/>
            <w:tcBorders>
              <w:top w:val="nil"/>
              <w:left w:val="nil"/>
              <w:bottom w:val="single" w:sz="4" w:space="0" w:color="auto"/>
              <w:right w:val="single" w:sz="4" w:space="0" w:color="auto"/>
            </w:tcBorders>
            <w:shd w:val="clear" w:color="auto" w:fill="auto"/>
            <w:noWrap/>
            <w:vAlign w:val="bottom"/>
            <w:hideMark/>
          </w:tcPr>
          <w:p w14:paraId="42B161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9EB4A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28F6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1EC94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641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w:t>
            </w:r>
          </w:p>
        </w:tc>
        <w:tc>
          <w:tcPr>
            <w:tcW w:w="2540" w:type="dxa"/>
            <w:tcBorders>
              <w:top w:val="nil"/>
              <w:left w:val="nil"/>
              <w:bottom w:val="single" w:sz="4" w:space="0" w:color="auto"/>
              <w:right w:val="single" w:sz="4" w:space="0" w:color="auto"/>
            </w:tcBorders>
            <w:shd w:val="clear" w:color="auto" w:fill="auto"/>
            <w:noWrap/>
            <w:vAlign w:val="bottom"/>
            <w:hideMark/>
          </w:tcPr>
          <w:p w14:paraId="1BDF447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531C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27CBB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27C36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CF10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w:t>
            </w:r>
          </w:p>
        </w:tc>
        <w:tc>
          <w:tcPr>
            <w:tcW w:w="2540" w:type="dxa"/>
            <w:tcBorders>
              <w:top w:val="nil"/>
              <w:left w:val="nil"/>
              <w:bottom w:val="single" w:sz="4" w:space="0" w:color="auto"/>
              <w:right w:val="single" w:sz="4" w:space="0" w:color="auto"/>
            </w:tcBorders>
            <w:shd w:val="clear" w:color="auto" w:fill="auto"/>
            <w:noWrap/>
            <w:vAlign w:val="bottom"/>
            <w:hideMark/>
          </w:tcPr>
          <w:p w14:paraId="4F5674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2AE01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6CB35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ED382F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F265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w:t>
            </w:r>
          </w:p>
        </w:tc>
        <w:tc>
          <w:tcPr>
            <w:tcW w:w="2540" w:type="dxa"/>
            <w:tcBorders>
              <w:top w:val="nil"/>
              <w:left w:val="nil"/>
              <w:bottom w:val="single" w:sz="4" w:space="0" w:color="auto"/>
              <w:right w:val="single" w:sz="4" w:space="0" w:color="auto"/>
            </w:tcBorders>
            <w:shd w:val="clear" w:color="auto" w:fill="auto"/>
            <w:noWrap/>
            <w:vAlign w:val="bottom"/>
            <w:hideMark/>
          </w:tcPr>
          <w:p w14:paraId="0DEFE4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2F21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1E98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6C67F6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4AD2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w:t>
            </w:r>
          </w:p>
        </w:tc>
        <w:tc>
          <w:tcPr>
            <w:tcW w:w="2540" w:type="dxa"/>
            <w:tcBorders>
              <w:top w:val="nil"/>
              <w:left w:val="nil"/>
              <w:bottom w:val="single" w:sz="4" w:space="0" w:color="auto"/>
              <w:right w:val="single" w:sz="4" w:space="0" w:color="auto"/>
            </w:tcBorders>
            <w:shd w:val="clear" w:color="auto" w:fill="auto"/>
            <w:noWrap/>
            <w:vAlign w:val="bottom"/>
            <w:hideMark/>
          </w:tcPr>
          <w:p w14:paraId="42828B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3176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9316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B5483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12A88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w:t>
            </w:r>
          </w:p>
        </w:tc>
        <w:tc>
          <w:tcPr>
            <w:tcW w:w="2540" w:type="dxa"/>
            <w:tcBorders>
              <w:top w:val="nil"/>
              <w:left w:val="nil"/>
              <w:bottom w:val="single" w:sz="4" w:space="0" w:color="auto"/>
              <w:right w:val="single" w:sz="4" w:space="0" w:color="auto"/>
            </w:tcBorders>
            <w:shd w:val="clear" w:color="auto" w:fill="auto"/>
            <w:noWrap/>
            <w:vAlign w:val="bottom"/>
            <w:hideMark/>
          </w:tcPr>
          <w:p w14:paraId="6ED709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9AD6C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2ECBF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6F5F3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730C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w:t>
            </w:r>
          </w:p>
        </w:tc>
        <w:tc>
          <w:tcPr>
            <w:tcW w:w="2540" w:type="dxa"/>
            <w:tcBorders>
              <w:top w:val="nil"/>
              <w:left w:val="nil"/>
              <w:bottom w:val="single" w:sz="4" w:space="0" w:color="auto"/>
              <w:right w:val="single" w:sz="4" w:space="0" w:color="auto"/>
            </w:tcBorders>
            <w:shd w:val="clear" w:color="auto" w:fill="auto"/>
            <w:noWrap/>
            <w:vAlign w:val="bottom"/>
            <w:hideMark/>
          </w:tcPr>
          <w:p w14:paraId="745707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BA3A3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58EC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F04EE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A538E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w:t>
            </w:r>
          </w:p>
        </w:tc>
        <w:tc>
          <w:tcPr>
            <w:tcW w:w="2540" w:type="dxa"/>
            <w:tcBorders>
              <w:top w:val="nil"/>
              <w:left w:val="nil"/>
              <w:bottom w:val="single" w:sz="4" w:space="0" w:color="auto"/>
              <w:right w:val="single" w:sz="4" w:space="0" w:color="auto"/>
            </w:tcBorders>
            <w:shd w:val="clear" w:color="auto" w:fill="auto"/>
            <w:noWrap/>
            <w:vAlign w:val="bottom"/>
            <w:hideMark/>
          </w:tcPr>
          <w:p w14:paraId="22856B1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69EB0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16B5D8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2A5BFE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EB5B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w:t>
            </w:r>
          </w:p>
        </w:tc>
        <w:tc>
          <w:tcPr>
            <w:tcW w:w="2540" w:type="dxa"/>
            <w:tcBorders>
              <w:top w:val="nil"/>
              <w:left w:val="nil"/>
              <w:bottom w:val="single" w:sz="4" w:space="0" w:color="auto"/>
              <w:right w:val="single" w:sz="4" w:space="0" w:color="auto"/>
            </w:tcBorders>
            <w:shd w:val="clear" w:color="auto" w:fill="auto"/>
            <w:noWrap/>
            <w:vAlign w:val="bottom"/>
            <w:hideMark/>
          </w:tcPr>
          <w:p w14:paraId="735F607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D0392D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25EA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6F8CD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BFF65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w:t>
            </w:r>
          </w:p>
        </w:tc>
        <w:tc>
          <w:tcPr>
            <w:tcW w:w="2540" w:type="dxa"/>
            <w:tcBorders>
              <w:top w:val="nil"/>
              <w:left w:val="nil"/>
              <w:bottom w:val="single" w:sz="4" w:space="0" w:color="auto"/>
              <w:right w:val="single" w:sz="4" w:space="0" w:color="auto"/>
            </w:tcBorders>
            <w:shd w:val="clear" w:color="auto" w:fill="auto"/>
            <w:noWrap/>
            <w:vAlign w:val="bottom"/>
            <w:hideMark/>
          </w:tcPr>
          <w:p w14:paraId="2E59E6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EEC0F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76D5C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8C48E1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7C202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w:t>
            </w:r>
          </w:p>
        </w:tc>
        <w:tc>
          <w:tcPr>
            <w:tcW w:w="2540" w:type="dxa"/>
            <w:tcBorders>
              <w:top w:val="nil"/>
              <w:left w:val="nil"/>
              <w:bottom w:val="single" w:sz="4" w:space="0" w:color="auto"/>
              <w:right w:val="single" w:sz="4" w:space="0" w:color="auto"/>
            </w:tcBorders>
            <w:shd w:val="clear" w:color="auto" w:fill="auto"/>
            <w:noWrap/>
            <w:vAlign w:val="bottom"/>
            <w:hideMark/>
          </w:tcPr>
          <w:p w14:paraId="6FEB3E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EB791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3463DF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840BE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CD6C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w:t>
            </w:r>
          </w:p>
        </w:tc>
        <w:tc>
          <w:tcPr>
            <w:tcW w:w="2540" w:type="dxa"/>
            <w:tcBorders>
              <w:top w:val="nil"/>
              <w:left w:val="nil"/>
              <w:bottom w:val="single" w:sz="4" w:space="0" w:color="auto"/>
              <w:right w:val="single" w:sz="4" w:space="0" w:color="auto"/>
            </w:tcBorders>
            <w:shd w:val="clear" w:color="auto" w:fill="auto"/>
            <w:noWrap/>
            <w:vAlign w:val="bottom"/>
            <w:hideMark/>
          </w:tcPr>
          <w:p w14:paraId="3117C3B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BC2B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D44C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CE86D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CA23E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w:t>
            </w:r>
          </w:p>
        </w:tc>
        <w:tc>
          <w:tcPr>
            <w:tcW w:w="2540" w:type="dxa"/>
            <w:tcBorders>
              <w:top w:val="nil"/>
              <w:left w:val="nil"/>
              <w:bottom w:val="single" w:sz="4" w:space="0" w:color="auto"/>
              <w:right w:val="single" w:sz="4" w:space="0" w:color="auto"/>
            </w:tcBorders>
            <w:shd w:val="clear" w:color="auto" w:fill="auto"/>
            <w:noWrap/>
            <w:vAlign w:val="bottom"/>
            <w:hideMark/>
          </w:tcPr>
          <w:p w14:paraId="64D0B7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13EE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5B221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0960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75B6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18</w:t>
            </w:r>
          </w:p>
        </w:tc>
        <w:tc>
          <w:tcPr>
            <w:tcW w:w="2540" w:type="dxa"/>
            <w:tcBorders>
              <w:top w:val="nil"/>
              <w:left w:val="nil"/>
              <w:bottom w:val="single" w:sz="4" w:space="0" w:color="auto"/>
              <w:right w:val="single" w:sz="4" w:space="0" w:color="auto"/>
            </w:tcBorders>
            <w:shd w:val="clear" w:color="auto" w:fill="auto"/>
            <w:noWrap/>
            <w:vAlign w:val="bottom"/>
            <w:hideMark/>
          </w:tcPr>
          <w:p w14:paraId="6619E6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9ED29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029B3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9A141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7A3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19</w:t>
            </w:r>
          </w:p>
        </w:tc>
        <w:tc>
          <w:tcPr>
            <w:tcW w:w="2540" w:type="dxa"/>
            <w:tcBorders>
              <w:top w:val="nil"/>
              <w:left w:val="nil"/>
              <w:bottom w:val="single" w:sz="4" w:space="0" w:color="auto"/>
              <w:right w:val="single" w:sz="4" w:space="0" w:color="auto"/>
            </w:tcBorders>
            <w:shd w:val="clear" w:color="auto" w:fill="auto"/>
            <w:noWrap/>
            <w:vAlign w:val="bottom"/>
            <w:hideMark/>
          </w:tcPr>
          <w:p w14:paraId="430C179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1F21B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016E6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CDD905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63750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20</w:t>
            </w:r>
          </w:p>
        </w:tc>
        <w:tc>
          <w:tcPr>
            <w:tcW w:w="2540" w:type="dxa"/>
            <w:tcBorders>
              <w:top w:val="nil"/>
              <w:left w:val="nil"/>
              <w:bottom w:val="single" w:sz="4" w:space="0" w:color="auto"/>
              <w:right w:val="single" w:sz="4" w:space="0" w:color="auto"/>
            </w:tcBorders>
            <w:shd w:val="clear" w:color="auto" w:fill="auto"/>
            <w:noWrap/>
            <w:vAlign w:val="bottom"/>
            <w:hideMark/>
          </w:tcPr>
          <w:p w14:paraId="248E84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80F8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0B7F9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04453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F6AD7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21</w:t>
            </w:r>
          </w:p>
        </w:tc>
        <w:tc>
          <w:tcPr>
            <w:tcW w:w="2540" w:type="dxa"/>
            <w:tcBorders>
              <w:top w:val="nil"/>
              <w:left w:val="nil"/>
              <w:bottom w:val="single" w:sz="4" w:space="0" w:color="auto"/>
              <w:right w:val="single" w:sz="4" w:space="0" w:color="auto"/>
            </w:tcBorders>
            <w:shd w:val="clear" w:color="auto" w:fill="auto"/>
            <w:noWrap/>
            <w:vAlign w:val="bottom"/>
            <w:hideMark/>
          </w:tcPr>
          <w:p w14:paraId="4469D5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2C66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6E8C2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F8E71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DFD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22</w:t>
            </w:r>
          </w:p>
        </w:tc>
        <w:tc>
          <w:tcPr>
            <w:tcW w:w="2540" w:type="dxa"/>
            <w:tcBorders>
              <w:top w:val="nil"/>
              <w:left w:val="nil"/>
              <w:bottom w:val="single" w:sz="4" w:space="0" w:color="auto"/>
              <w:right w:val="single" w:sz="4" w:space="0" w:color="auto"/>
            </w:tcBorders>
            <w:shd w:val="clear" w:color="auto" w:fill="auto"/>
            <w:noWrap/>
            <w:vAlign w:val="bottom"/>
            <w:hideMark/>
          </w:tcPr>
          <w:p w14:paraId="1D75DD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DB091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C6FD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7D83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C6C0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23</w:t>
            </w:r>
          </w:p>
        </w:tc>
        <w:tc>
          <w:tcPr>
            <w:tcW w:w="2540" w:type="dxa"/>
            <w:tcBorders>
              <w:top w:val="nil"/>
              <w:left w:val="nil"/>
              <w:bottom w:val="single" w:sz="4" w:space="0" w:color="auto"/>
              <w:right w:val="single" w:sz="4" w:space="0" w:color="auto"/>
            </w:tcBorders>
            <w:shd w:val="clear" w:color="auto" w:fill="auto"/>
            <w:noWrap/>
            <w:vAlign w:val="bottom"/>
            <w:hideMark/>
          </w:tcPr>
          <w:p w14:paraId="47C3FE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09836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01C2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4390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1445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24</w:t>
            </w:r>
          </w:p>
        </w:tc>
        <w:tc>
          <w:tcPr>
            <w:tcW w:w="2540" w:type="dxa"/>
            <w:tcBorders>
              <w:top w:val="nil"/>
              <w:left w:val="nil"/>
              <w:bottom w:val="single" w:sz="4" w:space="0" w:color="auto"/>
              <w:right w:val="single" w:sz="4" w:space="0" w:color="auto"/>
            </w:tcBorders>
            <w:shd w:val="clear" w:color="auto" w:fill="auto"/>
            <w:noWrap/>
            <w:vAlign w:val="bottom"/>
            <w:hideMark/>
          </w:tcPr>
          <w:p w14:paraId="4A1866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1D1CE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EA156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253AD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971E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25</w:t>
            </w:r>
          </w:p>
        </w:tc>
        <w:tc>
          <w:tcPr>
            <w:tcW w:w="2540" w:type="dxa"/>
            <w:tcBorders>
              <w:top w:val="nil"/>
              <w:left w:val="nil"/>
              <w:bottom w:val="single" w:sz="4" w:space="0" w:color="auto"/>
              <w:right w:val="single" w:sz="4" w:space="0" w:color="auto"/>
            </w:tcBorders>
            <w:shd w:val="clear" w:color="auto" w:fill="auto"/>
            <w:noWrap/>
            <w:vAlign w:val="bottom"/>
            <w:hideMark/>
          </w:tcPr>
          <w:p w14:paraId="4934BD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74B7C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04BF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CEA7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E381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26</w:t>
            </w:r>
          </w:p>
        </w:tc>
        <w:tc>
          <w:tcPr>
            <w:tcW w:w="2540" w:type="dxa"/>
            <w:tcBorders>
              <w:top w:val="nil"/>
              <w:left w:val="nil"/>
              <w:bottom w:val="single" w:sz="4" w:space="0" w:color="auto"/>
              <w:right w:val="single" w:sz="4" w:space="0" w:color="auto"/>
            </w:tcBorders>
            <w:shd w:val="clear" w:color="auto" w:fill="auto"/>
            <w:noWrap/>
            <w:vAlign w:val="bottom"/>
            <w:hideMark/>
          </w:tcPr>
          <w:p w14:paraId="4DC9E3B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31501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9C1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73731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03369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27</w:t>
            </w:r>
          </w:p>
        </w:tc>
        <w:tc>
          <w:tcPr>
            <w:tcW w:w="2540" w:type="dxa"/>
            <w:tcBorders>
              <w:top w:val="nil"/>
              <w:left w:val="nil"/>
              <w:bottom w:val="single" w:sz="4" w:space="0" w:color="auto"/>
              <w:right w:val="single" w:sz="4" w:space="0" w:color="auto"/>
            </w:tcBorders>
            <w:shd w:val="clear" w:color="auto" w:fill="auto"/>
            <w:noWrap/>
            <w:vAlign w:val="bottom"/>
            <w:hideMark/>
          </w:tcPr>
          <w:p w14:paraId="745144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C364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EEFA4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00943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2D9B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28</w:t>
            </w:r>
          </w:p>
        </w:tc>
        <w:tc>
          <w:tcPr>
            <w:tcW w:w="2540" w:type="dxa"/>
            <w:tcBorders>
              <w:top w:val="nil"/>
              <w:left w:val="nil"/>
              <w:bottom w:val="single" w:sz="4" w:space="0" w:color="auto"/>
              <w:right w:val="single" w:sz="4" w:space="0" w:color="auto"/>
            </w:tcBorders>
            <w:shd w:val="clear" w:color="auto" w:fill="auto"/>
            <w:noWrap/>
            <w:vAlign w:val="bottom"/>
            <w:hideMark/>
          </w:tcPr>
          <w:p w14:paraId="70377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146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81D60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E1A43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3D0D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29</w:t>
            </w:r>
          </w:p>
        </w:tc>
        <w:tc>
          <w:tcPr>
            <w:tcW w:w="2540" w:type="dxa"/>
            <w:tcBorders>
              <w:top w:val="nil"/>
              <w:left w:val="nil"/>
              <w:bottom w:val="single" w:sz="4" w:space="0" w:color="auto"/>
              <w:right w:val="single" w:sz="4" w:space="0" w:color="auto"/>
            </w:tcBorders>
            <w:shd w:val="clear" w:color="auto" w:fill="auto"/>
            <w:noWrap/>
            <w:vAlign w:val="bottom"/>
            <w:hideMark/>
          </w:tcPr>
          <w:p w14:paraId="1BAF72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4B7C53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160D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6434C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A64E7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30</w:t>
            </w:r>
          </w:p>
        </w:tc>
        <w:tc>
          <w:tcPr>
            <w:tcW w:w="2540" w:type="dxa"/>
            <w:tcBorders>
              <w:top w:val="nil"/>
              <w:left w:val="nil"/>
              <w:bottom w:val="single" w:sz="4" w:space="0" w:color="auto"/>
              <w:right w:val="single" w:sz="4" w:space="0" w:color="auto"/>
            </w:tcBorders>
            <w:shd w:val="clear" w:color="auto" w:fill="auto"/>
            <w:noWrap/>
            <w:vAlign w:val="bottom"/>
            <w:hideMark/>
          </w:tcPr>
          <w:p w14:paraId="471D98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7CD6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3182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06E4E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AB40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31</w:t>
            </w:r>
          </w:p>
        </w:tc>
        <w:tc>
          <w:tcPr>
            <w:tcW w:w="2540" w:type="dxa"/>
            <w:tcBorders>
              <w:top w:val="nil"/>
              <w:left w:val="nil"/>
              <w:bottom w:val="single" w:sz="4" w:space="0" w:color="auto"/>
              <w:right w:val="single" w:sz="4" w:space="0" w:color="auto"/>
            </w:tcBorders>
            <w:shd w:val="clear" w:color="auto" w:fill="auto"/>
            <w:noWrap/>
            <w:vAlign w:val="bottom"/>
            <w:hideMark/>
          </w:tcPr>
          <w:p w14:paraId="3AEA42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F957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3A2323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A3C17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B597F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32</w:t>
            </w:r>
          </w:p>
        </w:tc>
        <w:tc>
          <w:tcPr>
            <w:tcW w:w="2540" w:type="dxa"/>
            <w:tcBorders>
              <w:top w:val="nil"/>
              <w:left w:val="nil"/>
              <w:bottom w:val="single" w:sz="4" w:space="0" w:color="auto"/>
              <w:right w:val="single" w:sz="4" w:space="0" w:color="auto"/>
            </w:tcBorders>
            <w:shd w:val="clear" w:color="auto" w:fill="auto"/>
            <w:noWrap/>
            <w:vAlign w:val="bottom"/>
            <w:hideMark/>
          </w:tcPr>
          <w:p w14:paraId="6B9415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032A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8656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3AE51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423EB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33</w:t>
            </w:r>
          </w:p>
        </w:tc>
        <w:tc>
          <w:tcPr>
            <w:tcW w:w="2540" w:type="dxa"/>
            <w:tcBorders>
              <w:top w:val="nil"/>
              <w:left w:val="nil"/>
              <w:bottom w:val="single" w:sz="4" w:space="0" w:color="auto"/>
              <w:right w:val="single" w:sz="4" w:space="0" w:color="auto"/>
            </w:tcBorders>
            <w:shd w:val="clear" w:color="auto" w:fill="auto"/>
            <w:noWrap/>
            <w:vAlign w:val="bottom"/>
            <w:hideMark/>
          </w:tcPr>
          <w:p w14:paraId="146C9A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69ED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D19E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F490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8AF8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34</w:t>
            </w:r>
          </w:p>
        </w:tc>
        <w:tc>
          <w:tcPr>
            <w:tcW w:w="2540" w:type="dxa"/>
            <w:tcBorders>
              <w:top w:val="nil"/>
              <w:left w:val="nil"/>
              <w:bottom w:val="single" w:sz="4" w:space="0" w:color="auto"/>
              <w:right w:val="single" w:sz="4" w:space="0" w:color="auto"/>
            </w:tcBorders>
            <w:shd w:val="clear" w:color="auto" w:fill="auto"/>
            <w:noWrap/>
            <w:vAlign w:val="bottom"/>
            <w:hideMark/>
          </w:tcPr>
          <w:p w14:paraId="3B6FE23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E455F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65F02A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E29D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4D4A8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35</w:t>
            </w:r>
          </w:p>
        </w:tc>
        <w:tc>
          <w:tcPr>
            <w:tcW w:w="2540" w:type="dxa"/>
            <w:tcBorders>
              <w:top w:val="nil"/>
              <w:left w:val="nil"/>
              <w:bottom w:val="single" w:sz="4" w:space="0" w:color="auto"/>
              <w:right w:val="single" w:sz="4" w:space="0" w:color="auto"/>
            </w:tcBorders>
            <w:shd w:val="clear" w:color="auto" w:fill="auto"/>
            <w:noWrap/>
            <w:vAlign w:val="bottom"/>
            <w:hideMark/>
          </w:tcPr>
          <w:p w14:paraId="4A30C7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635F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53D3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B1784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CF1A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36</w:t>
            </w:r>
          </w:p>
        </w:tc>
        <w:tc>
          <w:tcPr>
            <w:tcW w:w="2540" w:type="dxa"/>
            <w:tcBorders>
              <w:top w:val="nil"/>
              <w:left w:val="nil"/>
              <w:bottom w:val="single" w:sz="4" w:space="0" w:color="auto"/>
              <w:right w:val="single" w:sz="4" w:space="0" w:color="auto"/>
            </w:tcBorders>
            <w:shd w:val="clear" w:color="auto" w:fill="auto"/>
            <w:noWrap/>
            <w:vAlign w:val="bottom"/>
            <w:hideMark/>
          </w:tcPr>
          <w:p w14:paraId="75254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36542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EB7AE9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660F3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5FEFB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37</w:t>
            </w:r>
          </w:p>
        </w:tc>
        <w:tc>
          <w:tcPr>
            <w:tcW w:w="2540" w:type="dxa"/>
            <w:tcBorders>
              <w:top w:val="nil"/>
              <w:left w:val="nil"/>
              <w:bottom w:val="single" w:sz="4" w:space="0" w:color="auto"/>
              <w:right w:val="single" w:sz="4" w:space="0" w:color="auto"/>
            </w:tcBorders>
            <w:shd w:val="clear" w:color="auto" w:fill="auto"/>
            <w:noWrap/>
            <w:vAlign w:val="bottom"/>
            <w:hideMark/>
          </w:tcPr>
          <w:p w14:paraId="717C3B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F1B65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ECF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B28F4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6246C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38</w:t>
            </w:r>
          </w:p>
        </w:tc>
        <w:tc>
          <w:tcPr>
            <w:tcW w:w="2540" w:type="dxa"/>
            <w:tcBorders>
              <w:top w:val="nil"/>
              <w:left w:val="nil"/>
              <w:bottom w:val="single" w:sz="4" w:space="0" w:color="auto"/>
              <w:right w:val="single" w:sz="4" w:space="0" w:color="auto"/>
            </w:tcBorders>
            <w:shd w:val="clear" w:color="auto" w:fill="auto"/>
            <w:noWrap/>
            <w:vAlign w:val="bottom"/>
            <w:hideMark/>
          </w:tcPr>
          <w:p w14:paraId="654261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A1E0E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33DF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F2735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3039B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39</w:t>
            </w:r>
          </w:p>
        </w:tc>
        <w:tc>
          <w:tcPr>
            <w:tcW w:w="2540" w:type="dxa"/>
            <w:tcBorders>
              <w:top w:val="nil"/>
              <w:left w:val="nil"/>
              <w:bottom w:val="single" w:sz="4" w:space="0" w:color="auto"/>
              <w:right w:val="single" w:sz="4" w:space="0" w:color="auto"/>
            </w:tcBorders>
            <w:shd w:val="clear" w:color="auto" w:fill="auto"/>
            <w:noWrap/>
            <w:vAlign w:val="bottom"/>
            <w:hideMark/>
          </w:tcPr>
          <w:p w14:paraId="4823ED6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57C89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B7DE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84C83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FABD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40</w:t>
            </w:r>
          </w:p>
        </w:tc>
        <w:tc>
          <w:tcPr>
            <w:tcW w:w="2540" w:type="dxa"/>
            <w:tcBorders>
              <w:top w:val="nil"/>
              <w:left w:val="nil"/>
              <w:bottom w:val="single" w:sz="4" w:space="0" w:color="auto"/>
              <w:right w:val="single" w:sz="4" w:space="0" w:color="auto"/>
            </w:tcBorders>
            <w:shd w:val="clear" w:color="auto" w:fill="auto"/>
            <w:noWrap/>
            <w:vAlign w:val="bottom"/>
            <w:hideMark/>
          </w:tcPr>
          <w:p w14:paraId="3CB146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EF664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34AA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FCD609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22BF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41</w:t>
            </w:r>
          </w:p>
        </w:tc>
        <w:tc>
          <w:tcPr>
            <w:tcW w:w="2540" w:type="dxa"/>
            <w:tcBorders>
              <w:top w:val="nil"/>
              <w:left w:val="nil"/>
              <w:bottom w:val="single" w:sz="4" w:space="0" w:color="auto"/>
              <w:right w:val="single" w:sz="4" w:space="0" w:color="auto"/>
            </w:tcBorders>
            <w:shd w:val="clear" w:color="auto" w:fill="auto"/>
            <w:noWrap/>
            <w:vAlign w:val="bottom"/>
            <w:hideMark/>
          </w:tcPr>
          <w:p w14:paraId="105C92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6712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501F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8E33F2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FFE49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42</w:t>
            </w:r>
          </w:p>
        </w:tc>
        <w:tc>
          <w:tcPr>
            <w:tcW w:w="2540" w:type="dxa"/>
            <w:tcBorders>
              <w:top w:val="nil"/>
              <w:left w:val="nil"/>
              <w:bottom w:val="single" w:sz="4" w:space="0" w:color="auto"/>
              <w:right w:val="single" w:sz="4" w:space="0" w:color="auto"/>
            </w:tcBorders>
            <w:shd w:val="clear" w:color="auto" w:fill="auto"/>
            <w:noWrap/>
            <w:vAlign w:val="bottom"/>
            <w:hideMark/>
          </w:tcPr>
          <w:p w14:paraId="57F0427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73223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81F00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F7DE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5F0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43</w:t>
            </w:r>
          </w:p>
        </w:tc>
        <w:tc>
          <w:tcPr>
            <w:tcW w:w="2540" w:type="dxa"/>
            <w:tcBorders>
              <w:top w:val="nil"/>
              <w:left w:val="nil"/>
              <w:bottom w:val="single" w:sz="4" w:space="0" w:color="auto"/>
              <w:right w:val="single" w:sz="4" w:space="0" w:color="auto"/>
            </w:tcBorders>
            <w:shd w:val="clear" w:color="auto" w:fill="auto"/>
            <w:noWrap/>
            <w:vAlign w:val="bottom"/>
            <w:hideMark/>
          </w:tcPr>
          <w:p w14:paraId="3678E2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69F2EA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CE57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90124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1FB9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44</w:t>
            </w:r>
          </w:p>
        </w:tc>
        <w:tc>
          <w:tcPr>
            <w:tcW w:w="2540" w:type="dxa"/>
            <w:tcBorders>
              <w:top w:val="nil"/>
              <w:left w:val="nil"/>
              <w:bottom w:val="single" w:sz="4" w:space="0" w:color="auto"/>
              <w:right w:val="single" w:sz="4" w:space="0" w:color="auto"/>
            </w:tcBorders>
            <w:shd w:val="clear" w:color="auto" w:fill="auto"/>
            <w:noWrap/>
            <w:vAlign w:val="bottom"/>
            <w:hideMark/>
          </w:tcPr>
          <w:p w14:paraId="41EED5D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28F1D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65198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43B7A8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190E6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45</w:t>
            </w:r>
          </w:p>
        </w:tc>
        <w:tc>
          <w:tcPr>
            <w:tcW w:w="2540" w:type="dxa"/>
            <w:tcBorders>
              <w:top w:val="nil"/>
              <w:left w:val="nil"/>
              <w:bottom w:val="single" w:sz="4" w:space="0" w:color="auto"/>
              <w:right w:val="single" w:sz="4" w:space="0" w:color="auto"/>
            </w:tcBorders>
            <w:shd w:val="clear" w:color="auto" w:fill="auto"/>
            <w:noWrap/>
            <w:vAlign w:val="bottom"/>
            <w:hideMark/>
          </w:tcPr>
          <w:p w14:paraId="724B11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4F164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B1E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CA68B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9253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46</w:t>
            </w:r>
          </w:p>
        </w:tc>
        <w:tc>
          <w:tcPr>
            <w:tcW w:w="2540" w:type="dxa"/>
            <w:tcBorders>
              <w:top w:val="nil"/>
              <w:left w:val="nil"/>
              <w:bottom w:val="single" w:sz="4" w:space="0" w:color="auto"/>
              <w:right w:val="single" w:sz="4" w:space="0" w:color="auto"/>
            </w:tcBorders>
            <w:shd w:val="clear" w:color="auto" w:fill="auto"/>
            <w:noWrap/>
            <w:vAlign w:val="bottom"/>
            <w:hideMark/>
          </w:tcPr>
          <w:p w14:paraId="2D74F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F5B07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7FFA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AE710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20B9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47</w:t>
            </w:r>
          </w:p>
        </w:tc>
        <w:tc>
          <w:tcPr>
            <w:tcW w:w="2540" w:type="dxa"/>
            <w:tcBorders>
              <w:top w:val="nil"/>
              <w:left w:val="nil"/>
              <w:bottom w:val="single" w:sz="4" w:space="0" w:color="auto"/>
              <w:right w:val="single" w:sz="4" w:space="0" w:color="auto"/>
            </w:tcBorders>
            <w:shd w:val="clear" w:color="auto" w:fill="auto"/>
            <w:noWrap/>
            <w:vAlign w:val="bottom"/>
            <w:hideMark/>
          </w:tcPr>
          <w:p w14:paraId="7085E9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C5924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ECB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4CF6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327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48</w:t>
            </w:r>
          </w:p>
        </w:tc>
        <w:tc>
          <w:tcPr>
            <w:tcW w:w="2540" w:type="dxa"/>
            <w:tcBorders>
              <w:top w:val="nil"/>
              <w:left w:val="nil"/>
              <w:bottom w:val="single" w:sz="4" w:space="0" w:color="auto"/>
              <w:right w:val="single" w:sz="4" w:space="0" w:color="auto"/>
            </w:tcBorders>
            <w:shd w:val="clear" w:color="auto" w:fill="auto"/>
            <w:noWrap/>
            <w:vAlign w:val="bottom"/>
            <w:hideMark/>
          </w:tcPr>
          <w:p w14:paraId="6453D0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6783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3A33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3A30A5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54F1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49</w:t>
            </w:r>
          </w:p>
        </w:tc>
        <w:tc>
          <w:tcPr>
            <w:tcW w:w="2540" w:type="dxa"/>
            <w:tcBorders>
              <w:top w:val="nil"/>
              <w:left w:val="nil"/>
              <w:bottom w:val="single" w:sz="4" w:space="0" w:color="auto"/>
              <w:right w:val="single" w:sz="4" w:space="0" w:color="auto"/>
            </w:tcBorders>
            <w:shd w:val="clear" w:color="auto" w:fill="auto"/>
            <w:noWrap/>
            <w:vAlign w:val="bottom"/>
            <w:hideMark/>
          </w:tcPr>
          <w:p w14:paraId="09B2D1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C27B7B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C070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92F2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D120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50</w:t>
            </w:r>
          </w:p>
        </w:tc>
        <w:tc>
          <w:tcPr>
            <w:tcW w:w="2540" w:type="dxa"/>
            <w:tcBorders>
              <w:top w:val="nil"/>
              <w:left w:val="nil"/>
              <w:bottom w:val="single" w:sz="4" w:space="0" w:color="auto"/>
              <w:right w:val="single" w:sz="4" w:space="0" w:color="auto"/>
            </w:tcBorders>
            <w:shd w:val="clear" w:color="auto" w:fill="auto"/>
            <w:noWrap/>
            <w:vAlign w:val="bottom"/>
            <w:hideMark/>
          </w:tcPr>
          <w:p w14:paraId="21E5EB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965E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FB8AB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FEB76A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D439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51</w:t>
            </w:r>
          </w:p>
        </w:tc>
        <w:tc>
          <w:tcPr>
            <w:tcW w:w="2540" w:type="dxa"/>
            <w:tcBorders>
              <w:top w:val="nil"/>
              <w:left w:val="nil"/>
              <w:bottom w:val="single" w:sz="4" w:space="0" w:color="auto"/>
              <w:right w:val="single" w:sz="4" w:space="0" w:color="auto"/>
            </w:tcBorders>
            <w:shd w:val="clear" w:color="auto" w:fill="auto"/>
            <w:noWrap/>
            <w:vAlign w:val="bottom"/>
            <w:hideMark/>
          </w:tcPr>
          <w:p w14:paraId="6EF650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7EAA2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52EA1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75132D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33E0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52</w:t>
            </w:r>
          </w:p>
        </w:tc>
        <w:tc>
          <w:tcPr>
            <w:tcW w:w="2540" w:type="dxa"/>
            <w:tcBorders>
              <w:top w:val="nil"/>
              <w:left w:val="nil"/>
              <w:bottom w:val="single" w:sz="4" w:space="0" w:color="auto"/>
              <w:right w:val="single" w:sz="4" w:space="0" w:color="auto"/>
            </w:tcBorders>
            <w:shd w:val="clear" w:color="auto" w:fill="auto"/>
            <w:noWrap/>
            <w:vAlign w:val="bottom"/>
            <w:hideMark/>
          </w:tcPr>
          <w:p w14:paraId="3C2539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0C0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6B8E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3C5D59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187E6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53</w:t>
            </w:r>
          </w:p>
        </w:tc>
        <w:tc>
          <w:tcPr>
            <w:tcW w:w="2540" w:type="dxa"/>
            <w:tcBorders>
              <w:top w:val="nil"/>
              <w:left w:val="nil"/>
              <w:bottom w:val="single" w:sz="4" w:space="0" w:color="auto"/>
              <w:right w:val="single" w:sz="4" w:space="0" w:color="auto"/>
            </w:tcBorders>
            <w:shd w:val="clear" w:color="auto" w:fill="auto"/>
            <w:noWrap/>
            <w:vAlign w:val="bottom"/>
            <w:hideMark/>
          </w:tcPr>
          <w:p w14:paraId="63B631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A42C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5B5B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02C3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EFE0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54</w:t>
            </w:r>
          </w:p>
        </w:tc>
        <w:tc>
          <w:tcPr>
            <w:tcW w:w="2540" w:type="dxa"/>
            <w:tcBorders>
              <w:top w:val="nil"/>
              <w:left w:val="nil"/>
              <w:bottom w:val="single" w:sz="4" w:space="0" w:color="auto"/>
              <w:right w:val="single" w:sz="4" w:space="0" w:color="auto"/>
            </w:tcBorders>
            <w:shd w:val="clear" w:color="auto" w:fill="auto"/>
            <w:noWrap/>
            <w:vAlign w:val="bottom"/>
            <w:hideMark/>
          </w:tcPr>
          <w:p w14:paraId="29854BE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9BCED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EDE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2573E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9BB4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55</w:t>
            </w:r>
          </w:p>
        </w:tc>
        <w:tc>
          <w:tcPr>
            <w:tcW w:w="2540" w:type="dxa"/>
            <w:tcBorders>
              <w:top w:val="nil"/>
              <w:left w:val="nil"/>
              <w:bottom w:val="single" w:sz="4" w:space="0" w:color="auto"/>
              <w:right w:val="single" w:sz="4" w:space="0" w:color="auto"/>
            </w:tcBorders>
            <w:shd w:val="clear" w:color="auto" w:fill="auto"/>
            <w:noWrap/>
            <w:vAlign w:val="bottom"/>
            <w:hideMark/>
          </w:tcPr>
          <w:p w14:paraId="6B32A7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151AE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B170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88ABCE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DC27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56</w:t>
            </w:r>
          </w:p>
        </w:tc>
        <w:tc>
          <w:tcPr>
            <w:tcW w:w="2540" w:type="dxa"/>
            <w:tcBorders>
              <w:top w:val="nil"/>
              <w:left w:val="nil"/>
              <w:bottom w:val="single" w:sz="4" w:space="0" w:color="auto"/>
              <w:right w:val="single" w:sz="4" w:space="0" w:color="auto"/>
            </w:tcBorders>
            <w:shd w:val="clear" w:color="auto" w:fill="auto"/>
            <w:noWrap/>
            <w:vAlign w:val="bottom"/>
            <w:hideMark/>
          </w:tcPr>
          <w:p w14:paraId="6ED413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8EA6E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A77D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B3E229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7E1E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57</w:t>
            </w:r>
          </w:p>
        </w:tc>
        <w:tc>
          <w:tcPr>
            <w:tcW w:w="2540" w:type="dxa"/>
            <w:tcBorders>
              <w:top w:val="nil"/>
              <w:left w:val="nil"/>
              <w:bottom w:val="single" w:sz="4" w:space="0" w:color="auto"/>
              <w:right w:val="single" w:sz="4" w:space="0" w:color="auto"/>
            </w:tcBorders>
            <w:shd w:val="clear" w:color="auto" w:fill="auto"/>
            <w:noWrap/>
            <w:vAlign w:val="bottom"/>
            <w:hideMark/>
          </w:tcPr>
          <w:p w14:paraId="0A61DE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7A7F9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2AB3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7C91A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C0E46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58</w:t>
            </w:r>
          </w:p>
        </w:tc>
        <w:tc>
          <w:tcPr>
            <w:tcW w:w="2540" w:type="dxa"/>
            <w:tcBorders>
              <w:top w:val="nil"/>
              <w:left w:val="nil"/>
              <w:bottom w:val="single" w:sz="4" w:space="0" w:color="auto"/>
              <w:right w:val="single" w:sz="4" w:space="0" w:color="auto"/>
            </w:tcBorders>
            <w:shd w:val="clear" w:color="auto" w:fill="auto"/>
            <w:noWrap/>
            <w:vAlign w:val="bottom"/>
            <w:hideMark/>
          </w:tcPr>
          <w:p w14:paraId="480701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FC16F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AD6B8C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456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EC6C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59</w:t>
            </w:r>
          </w:p>
        </w:tc>
        <w:tc>
          <w:tcPr>
            <w:tcW w:w="2540" w:type="dxa"/>
            <w:tcBorders>
              <w:top w:val="nil"/>
              <w:left w:val="nil"/>
              <w:bottom w:val="single" w:sz="4" w:space="0" w:color="auto"/>
              <w:right w:val="single" w:sz="4" w:space="0" w:color="auto"/>
            </w:tcBorders>
            <w:shd w:val="clear" w:color="auto" w:fill="auto"/>
            <w:noWrap/>
            <w:vAlign w:val="bottom"/>
            <w:hideMark/>
          </w:tcPr>
          <w:p w14:paraId="14183E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1A49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86F6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83155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886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60</w:t>
            </w:r>
          </w:p>
        </w:tc>
        <w:tc>
          <w:tcPr>
            <w:tcW w:w="2540" w:type="dxa"/>
            <w:tcBorders>
              <w:top w:val="nil"/>
              <w:left w:val="nil"/>
              <w:bottom w:val="single" w:sz="4" w:space="0" w:color="auto"/>
              <w:right w:val="single" w:sz="4" w:space="0" w:color="auto"/>
            </w:tcBorders>
            <w:shd w:val="clear" w:color="auto" w:fill="auto"/>
            <w:noWrap/>
            <w:vAlign w:val="bottom"/>
            <w:hideMark/>
          </w:tcPr>
          <w:p w14:paraId="23D102D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65AD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CC025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267CA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21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61</w:t>
            </w:r>
          </w:p>
        </w:tc>
        <w:tc>
          <w:tcPr>
            <w:tcW w:w="2540" w:type="dxa"/>
            <w:tcBorders>
              <w:top w:val="nil"/>
              <w:left w:val="nil"/>
              <w:bottom w:val="single" w:sz="4" w:space="0" w:color="auto"/>
              <w:right w:val="single" w:sz="4" w:space="0" w:color="auto"/>
            </w:tcBorders>
            <w:shd w:val="clear" w:color="auto" w:fill="auto"/>
            <w:noWrap/>
            <w:vAlign w:val="bottom"/>
            <w:hideMark/>
          </w:tcPr>
          <w:p w14:paraId="00C606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ED0D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C1E1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D3F27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A0EA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62</w:t>
            </w:r>
          </w:p>
        </w:tc>
        <w:tc>
          <w:tcPr>
            <w:tcW w:w="2540" w:type="dxa"/>
            <w:tcBorders>
              <w:top w:val="nil"/>
              <w:left w:val="nil"/>
              <w:bottom w:val="single" w:sz="4" w:space="0" w:color="auto"/>
              <w:right w:val="single" w:sz="4" w:space="0" w:color="auto"/>
            </w:tcBorders>
            <w:shd w:val="clear" w:color="auto" w:fill="auto"/>
            <w:noWrap/>
            <w:vAlign w:val="bottom"/>
            <w:hideMark/>
          </w:tcPr>
          <w:p w14:paraId="2F6014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3F1D1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F027B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AF1B0F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DE571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63</w:t>
            </w:r>
          </w:p>
        </w:tc>
        <w:tc>
          <w:tcPr>
            <w:tcW w:w="2540" w:type="dxa"/>
            <w:tcBorders>
              <w:top w:val="nil"/>
              <w:left w:val="nil"/>
              <w:bottom w:val="single" w:sz="4" w:space="0" w:color="auto"/>
              <w:right w:val="single" w:sz="4" w:space="0" w:color="auto"/>
            </w:tcBorders>
            <w:shd w:val="clear" w:color="auto" w:fill="auto"/>
            <w:noWrap/>
            <w:vAlign w:val="bottom"/>
            <w:hideMark/>
          </w:tcPr>
          <w:p w14:paraId="1EC017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3F28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3FAE35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6420CD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1DEA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64</w:t>
            </w:r>
          </w:p>
        </w:tc>
        <w:tc>
          <w:tcPr>
            <w:tcW w:w="2540" w:type="dxa"/>
            <w:tcBorders>
              <w:top w:val="nil"/>
              <w:left w:val="nil"/>
              <w:bottom w:val="single" w:sz="4" w:space="0" w:color="auto"/>
              <w:right w:val="single" w:sz="4" w:space="0" w:color="auto"/>
            </w:tcBorders>
            <w:shd w:val="clear" w:color="auto" w:fill="auto"/>
            <w:noWrap/>
            <w:vAlign w:val="bottom"/>
            <w:hideMark/>
          </w:tcPr>
          <w:p w14:paraId="07AA34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A9D2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F691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AD576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F2DC9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65</w:t>
            </w:r>
          </w:p>
        </w:tc>
        <w:tc>
          <w:tcPr>
            <w:tcW w:w="2540" w:type="dxa"/>
            <w:tcBorders>
              <w:top w:val="nil"/>
              <w:left w:val="nil"/>
              <w:bottom w:val="single" w:sz="4" w:space="0" w:color="auto"/>
              <w:right w:val="single" w:sz="4" w:space="0" w:color="auto"/>
            </w:tcBorders>
            <w:shd w:val="clear" w:color="auto" w:fill="auto"/>
            <w:noWrap/>
            <w:vAlign w:val="bottom"/>
            <w:hideMark/>
          </w:tcPr>
          <w:p w14:paraId="160529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1515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6F9A7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C5E33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FF6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66</w:t>
            </w:r>
          </w:p>
        </w:tc>
        <w:tc>
          <w:tcPr>
            <w:tcW w:w="2540" w:type="dxa"/>
            <w:tcBorders>
              <w:top w:val="nil"/>
              <w:left w:val="nil"/>
              <w:bottom w:val="single" w:sz="4" w:space="0" w:color="auto"/>
              <w:right w:val="single" w:sz="4" w:space="0" w:color="auto"/>
            </w:tcBorders>
            <w:shd w:val="clear" w:color="auto" w:fill="auto"/>
            <w:noWrap/>
            <w:vAlign w:val="bottom"/>
            <w:hideMark/>
          </w:tcPr>
          <w:p w14:paraId="286739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1131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9B5D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F920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F79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67</w:t>
            </w:r>
          </w:p>
        </w:tc>
        <w:tc>
          <w:tcPr>
            <w:tcW w:w="2540" w:type="dxa"/>
            <w:tcBorders>
              <w:top w:val="nil"/>
              <w:left w:val="nil"/>
              <w:bottom w:val="single" w:sz="4" w:space="0" w:color="auto"/>
              <w:right w:val="single" w:sz="4" w:space="0" w:color="auto"/>
            </w:tcBorders>
            <w:shd w:val="clear" w:color="auto" w:fill="auto"/>
            <w:noWrap/>
            <w:vAlign w:val="bottom"/>
            <w:hideMark/>
          </w:tcPr>
          <w:p w14:paraId="39968E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F429F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FB264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6A1FF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63A7F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68</w:t>
            </w:r>
          </w:p>
        </w:tc>
        <w:tc>
          <w:tcPr>
            <w:tcW w:w="2540" w:type="dxa"/>
            <w:tcBorders>
              <w:top w:val="nil"/>
              <w:left w:val="nil"/>
              <w:bottom w:val="single" w:sz="4" w:space="0" w:color="auto"/>
              <w:right w:val="single" w:sz="4" w:space="0" w:color="auto"/>
            </w:tcBorders>
            <w:shd w:val="clear" w:color="auto" w:fill="auto"/>
            <w:noWrap/>
            <w:vAlign w:val="bottom"/>
            <w:hideMark/>
          </w:tcPr>
          <w:p w14:paraId="233016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6D5A6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520A8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8EDE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9923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69</w:t>
            </w:r>
          </w:p>
        </w:tc>
        <w:tc>
          <w:tcPr>
            <w:tcW w:w="2540" w:type="dxa"/>
            <w:tcBorders>
              <w:top w:val="nil"/>
              <w:left w:val="nil"/>
              <w:bottom w:val="single" w:sz="4" w:space="0" w:color="auto"/>
              <w:right w:val="single" w:sz="4" w:space="0" w:color="auto"/>
            </w:tcBorders>
            <w:shd w:val="clear" w:color="auto" w:fill="auto"/>
            <w:noWrap/>
            <w:vAlign w:val="bottom"/>
            <w:hideMark/>
          </w:tcPr>
          <w:p w14:paraId="584BEE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0A65A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EA32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B334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3AD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70</w:t>
            </w:r>
          </w:p>
        </w:tc>
        <w:tc>
          <w:tcPr>
            <w:tcW w:w="2540" w:type="dxa"/>
            <w:tcBorders>
              <w:top w:val="nil"/>
              <w:left w:val="nil"/>
              <w:bottom w:val="single" w:sz="4" w:space="0" w:color="auto"/>
              <w:right w:val="single" w:sz="4" w:space="0" w:color="auto"/>
            </w:tcBorders>
            <w:shd w:val="clear" w:color="auto" w:fill="auto"/>
            <w:noWrap/>
            <w:vAlign w:val="bottom"/>
            <w:hideMark/>
          </w:tcPr>
          <w:p w14:paraId="2814EAB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7CEB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7410B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B49E7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E54C1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71</w:t>
            </w:r>
          </w:p>
        </w:tc>
        <w:tc>
          <w:tcPr>
            <w:tcW w:w="2540" w:type="dxa"/>
            <w:tcBorders>
              <w:top w:val="nil"/>
              <w:left w:val="nil"/>
              <w:bottom w:val="single" w:sz="4" w:space="0" w:color="auto"/>
              <w:right w:val="single" w:sz="4" w:space="0" w:color="auto"/>
            </w:tcBorders>
            <w:shd w:val="clear" w:color="auto" w:fill="auto"/>
            <w:noWrap/>
            <w:vAlign w:val="bottom"/>
            <w:hideMark/>
          </w:tcPr>
          <w:p w14:paraId="23A4A2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DECF0C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DD06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8E34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35234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72</w:t>
            </w:r>
          </w:p>
        </w:tc>
        <w:tc>
          <w:tcPr>
            <w:tcW w:w="2540" w:type="dxa"/>
            <w:tcBorders>
              <w:top w:val="nil"/>
              <w:left w:val="nil"/>
              <w:bottom w:val="single" w:sz="4" w:space="0" w:color="auto"/>
              <w:right w:val="single" w:sz="4" w:space="0" w:color="auto"/>
            </w:tcBorders>
            <w:shd w:val="clear" w:color="auto" w:fill="auto"/>
            <w:noWrap/>
            <w:vAlign w:val="bottom"/>
            <w:hideMark/>
          </w:tcPr>
          <w:p w14:paraId="6A96198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F25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1FC3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E63E4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914E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73</w:t>
            </w:r>
          </w:p>
        </w:tc>
        <w:tc>
          <w:tcPr>
            <w:tcW w:w="2540" w:type="dxa"/>
            <w:tcBorders>
              <w:top w:val="nil"/>
              <w:left w:val="nil"/>
              <w:bottom w:val="single" w:sz="4" w:space="0" w:color="auto"/>
              <w:right w:val="single" w:sz="4" w:space="0" w:color="auto"/>
            </w:tcBorders>
            <w:shd w:val="clear" w:color="auto" w:fill="auto"/>
            <w:noWrap/>
            <w:vAlign w:val="bottom"/>
            <w:hideMark/>
          </w:tcPr>
          <w:p w14:paraId="08F3427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4904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3F85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E157BF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EF5B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74</w:t>
            </w:r>
          </w:p>
        </w:tc>
        <w:tc>
          <w:tcPr>
            <w:tcW w:w="2540" w:type="dxa"/>
            <w:tcBorders>
              <w:top w:val="nil"/>
              <w:left w:val="nil"/>
              <w:bottom w:val="single" w:sz="4" w:space="0" w:color="auto"/>
              <w:right w:val="single" w:sz="4" w:space="0" w:color="auto"/>
            </w:tcBorders>
            <w:shd w:val="clear" w:color="auto" w:fill="auto"/>
            <w:noWrap/>
            <w:vAlign w:val="bottom"/>
            <w:hideMark/>
          </w:tcPr>
          <w:p w14:paraId="0292F2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5B244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8B5A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AF52E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1B42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75</w:t>
            </w:r>
          </w:p>
        </w:tc>
        <w:tc>
          <w:tcPr>
            <w:tcW w:w="2540" w:type="dxa"/>
            <w:tcBorders>
              <w:top w:val="nil"/>
              <w:left w:val="nil"/>
              <w:bottom w:val="single" w:sz="4" w:space="0" w:color="auto"/>
              <w:right w:val="single" w:sz="4" w:space="0" w:color="auto"/>
            </w:tcBorders>
            <w:shd w:val="clear" w:color="auto" w:fill="auto"/>
            <w:noWrap/>
            <w:vAlign w:val="bottom"/>
            <w:hideMark/>
          </w:tcPr>
          <w:p w14:paraId="08A84A8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B3EFBA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A48DF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60F48C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D262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76</w:t>
            </w:r>
          </w:p>
        </w:tc>
        <w:tc>
          <w:tcPr>
            <w:tcW w:w="2540" w:type="dxa"/>
            <w:tcBorders>
              <w:top w:val="nil"/>
              <w:left w:val="nil"/>
              <w:bottom w:val="single" w:sz="4" w:space="0" w:color="auto"/>
              <w:right w:val="single" w:sz="4" w:space="0" w:color="auto"/>
            </w:tcBorders>
            <w:shd w:val="clear" w:color="auto" w:fill="auto"/>
            <w:noWrap/>
            <w:vAlign w:val="bottom"/>
            <w:hideMark/>
          </w:tcPr>
          <w:p w14:paraId="687CF6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D1B2A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4AFE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E8EC9D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7E87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77</w:t>
            </w:r>
          </w:p>
        </w:tc>
        <w:tc>
          <w:tcPr>
            <w:tcW w:w="2540" w:type="dxa"/>
            <w:tcBorders>
              <w:top w:val="nil"/>
              <w:left w:val="nil"/>
              <w:bottom w:val="single" w:sz="4" w:space="0" w:color="auto"/>
              <w:right w:val="single" w:sz="4" w:space="0" w:color="auto"/>
            </w:tcBorders>
            <w:shd w:val="clear" w:color="auto" w:fill="auto"/>
            <w:noWrap/>
            <w:vAlign w:val="bottom"/>
            <w:hideMark/>
          </w:tcPr>
          <w:p w14:paraId="044CEB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5E50D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4AA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2259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2D2D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78</w:t>
            </w:r>
          </w:p>
        </w:tc>
        <w:tc>
          <w:tcPr>
            <w:tcW w:w="2540" w:type="dxa"/>
            <w:tcBorders>
              <w:top w:val="nil"/>
              <w:left w:val="nil"/>
              <w:bottom w:val="single" w:sz="4" w:space="0" w:color="auto"/>
              <w:right w:val="single" w:sz="4" w:space="0" w:color="auto"/>
            </w:tcBorders>
            <w:shd w:val="clear" w:color="auto" w:fill="auto"/>
            <w:noWrap/>
            <w:vAlign w:val="bottom"/>
            <w:hideMark/>
          </w:tcPr>
          <w:p w14:paraId="46C04F3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ACA0A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B9C7A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96071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D8646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79</w:t>
            </w:r>
          </w:p>
        </w:tc>
        <w:tc>
          <w:tcPr>
            <w:tcW w:w="2540" w:type="dxa"/>
            <w:tcBorders>
              <w:top w:val="nil"/>
              <w:left w:val="nil"/>
              <w:bottom w:val="single" w:sz="4" w:space="0" w:color="auto"/>
              <w:right w:val="single" w:sz="4" w:space="0" w:color="auto"/>
            </w:tcBorders>
            <w:shd w:val="clear" w:color="auto" w:fill="auto"/>
            <w:noWrap/>
            <w:vAlign w:val="bottom"/>
            <w:hideMark/>
          </w:tcPr>
          <w:p w14:paraId="1D9069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822D8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D4AF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96E5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E265A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80</w:t>
            </w:r>
          </w:p>
        </w:tc>
        <w:tc>
          <w:tcPr>
            <w:tcW w:w="2540" w:type="dxa"/>
            <w:tcBorders>
              <w:top w:val="nil"/>
              <w:left w:val="nil"/>
              <w:bottom w:val="single" w:sz="4" w:space="0" w:color="auto"/>
              <w:right w:val="single" w:sz="4" w:space="0" w:color="auto"/>
            </w:tcBorders>
            <w:shd w:val="clear" w:color="auto" w:fill="auto"/>
            <w:noWrap/>
            <w:vAlign w:val="bottom"/>
            <w:hideMark/>
          </w:tcPr>
          <w:p w14:paraId="4F6261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4DEC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7409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0F783D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9223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81</w:t>
            </w:r>
          </w:p>
        </w:tc>
        <w:tc>
          <w:tcPr>
            <w:tcW w:w="2540" w:type="dxa"/>
            <w:tcBorders>
              <w:top w:val="nil"/>
              <w:left w:val="nil"/>
              <w:bottom w:val="single" w:sz="4" w:space="0" w:color="auto"/>
              <w:right w:val="single" w:sz="4" w:space="0" w:color="auto"/>
            </w:tcBorders>
            <w:shd w:val="clear" w:color="auto" w:fill="auto"/>
            <w:noWrap/>
            <w:vAlign w:val="bottom"/>
            <w:hideMark/>
          </w:tcPr>
          <w:p w14:paraId="0DA155B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6141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B1573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C4AF3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89D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82</w:t>
            </w:r>
          </w:p>
        </w:tc>
        <w:tc>
          <w:tcPr>
            <w:tcW w:w="2540" w:type="dxa"/>
            <w:tcBorders>
              <w:top w:val="nil"/>
              <w:left w:val="nil"/>
              <w:bottom w:val="single" w:sz="4" w:space="0" w:color="auto"/>
              <w:right w:val="single" w:sz="4" w:space="0" w:color="auto"/>
            </w:tcBorders>
            <w:shd w:val="clear" w:color="auto" w:fill="auto"/>
            <w:noWrap/>
            <w:vAlign w:val="bottom"/>
            <w:hideMark/>
          </w:tcPr>
          <w:p w14:paraId="0E0BBB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206A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D9731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3B36B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7574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83</w:t>
            </w:r>
          </w:p>
        </w:tc>
        <w:tc>
          <w:tcPr>
            <w:tcW w:w="2540" w:type="dxa"/>
            <w:tcBorders>
              <w:top w:val="nil"/>
              <w:left w:val="nil"/>
              <w:bottom w:val="single" w:sz="4" w:space="0" w:color="auto"/>
              <w:right w:val="single" w:sz="4" w:space="0" w:color="auto"/>
            </w:tcBorders>
            <w:shd w:val="clear" w:color="auto" w:fill="auto"/>
            <w:noWrap/>
            <w:vAlign w:val="bottom"/>
            <w:hideMark/>
          </w:tcPr>
          <w:p w14:paraId="218C41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CCC89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DB5D1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5DCC2E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DFCA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84</w:t>
            </w:r>
          </w:p>
        </w:tc>
        <w:tc>
          <w:tcPr>
            <w:tcW w:w="2540" w:type="dxa"/>
            <w:tcBorders>
              <w:top w:val="nil"/>
              <w:left w:val="nil"/>
              <w:bottom w:val="single" w:sz="4" w:space="0" w:color="auto"/>
              <w:right w:val="single" w:sz="4" w:space="0" w:color="auto"/>
            </w:tcBorders>
            <w:shd w:val="clear" w:color="auto" w:fill="auto"/>
            <w:noWrap/>
            <w:vAlign w:val="bottom"/>
            <w:hideMark/>
          </w:tcPr>
          <w:p w14:paraId="4AC1FF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F7045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1B78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80208B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2E499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85</w:t>
            </w:r>
          </w:p>
        </w:tc>
        <w:tc>
          <w:tcPr>
            <w:tcW w:w="2540" w:type="dxa"/>
            <w:tcBorders>
              <w:top w:val="nil"/>
              <w:left w:val="nil"/>
              <w:bottom w:val="single" w:sz="4" w:space="0" w:color="auto"/>
              <w:right w:val="single" w:sz="4" w:space="0" w:color="auto"/>
            </w:tcBorders>
            <w:shd w:val="clear" w:color="auto" w:fill="auto"/>
            <w:noWrap/>
            <w:vAlign w:val="bottom"/>
            <w:hideMark/>
          </w:tcPr>
          <w:p w14:paraId="57C959A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2813FE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7E1BE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28F936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6635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86</w:t>
            </w:r>
          </w:p>
        </w:tc>
        <w:tc>
          <w:tcPr>
            <w:tcW w:w="2540" w:type="dxa"/>
            <w:tcBorders>
              <w:top w:val="nil"/>
              <w:left w:val="nil"/>
              <w:bottom w:val="single" w:sz="4" w:space="0" w:color="auto"/>
              <w:right w:val="single" w:sz="4" w:space="0" w:color="auto"/>
            </w:tcBorders>
            <w:shd w:val="clear" w:color="auto" w:fill="auto"/>
            <w:noWrap/>
            <w:vAlign w:val="bottom"/>
            <w:hideMark/>
          </w:tcPr>
          <w:p w14:paraId="42ED3C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2284A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EB9376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1FC467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5E12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87</w:t>
            </w:r>
          </w:p>
        </w:tc>
        <w:tc>
          <w:tcPr>
            <w:tcW w:w="2540" w:type="dxa"/>
            <w:tcBorders>
              <w:top w:val="nil"/>
              <w:left w:val="nil"/>
              <w:bottom w:val="single" w:sz="4" w:space="0" w:color="auto"/>
              <w:right w:val="single" w:sz="4" w:space="0" w:color="auto"/>
            </w:tcBorders>
            <w:shd w:val="clear" w:color="auto" w:fill="auto"/>
            <w:noWrap/>
            <w:vAlign w:val="bottom"/>
            <w:hideMark/>
          </w:tcPr>
          <w:p w14:paraId="576B8B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3C461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FCC0C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2B3CB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7D9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88</w:t>
            </w:r>
          </w:p>
        </w:tc>
        <w:tc>
          <w:tcPr>
            <w:tcW w:w="2540" w:type="dxa"/>
            <w:tcBorders>
              <w:top w:val="nil"/>
              <w:left w:val="nil"/>
              <w:bottom w:val="single" w:sz="4" w:space="0" w:color="auto"/>
              <w:right w:val="single" w:sz="4" w:space="0" w:color="auto"/>
            </w:tcBorders>
            <w:shd w:val="clear" w:color="auto" w:fill="auto"/>
            <w:noWrap/>
            <w:vAlign w:val="bottom"/>
            <w:hideMark/>
          </w:tcPr>
          <w:p w14:paraId="41C0E2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BE7F2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A21B50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7FC3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C50A8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89</w:t>
            </w:r>
          </w:p>
        </w:tc>
        <w:tc>
          <w:tcPr>
            <w:tcW w:w="2540" w:type="dxa"/>
            <w:tcBorders>
              <w:top w:val="nil"/>
              <w:left w:val="nil"/>
              <w:bottom w:val="single" w:sz="4" w:space="0" w:color="auto"/>
              <w:right w:val="single" w:sz="4" w:space="0" w:color="auto"/>
            </w:tcBorders>
            <w:shd w:val="clear" w:color="auto" w:fill="auto"/>
            <w:noWrap/>
            <w:vAlign w:val="bottom"/>
            <w:hideMark/>
          </w:tcPr>
          <w:p w14:paraId="3D31B2E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A974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DEC12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F3E5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2F4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90</w:t>
            </w:r>
          </w:p>
        </w:tc>
        <w:tc>
          <w:tcPr>
            <w:tcW w:w="2540" w:type="dxa"/>
            <w:tcBorders>
              <w:top w:val="nil"/>
              <w:left w:val="nil"/>
              <w:bottom w:val="single" w:sz="4" w:space="0" w:color="auto"/>
              <w:right w:val="single" w:sz="4" w:space="0" w:color="auto"/>
            </w:tcBorders>
            <w:shd w:val="clear" w:color="auto" w:fill="auto"/>
            <w:noWrap/>
            <w:vAlign w:val="bottom"/>
            <w:hideMark/>
          </w:tcPr>
          <w:p w14:paraId="392062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A63BC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F351F0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4AAAC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AF7BD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91</w:t>
            </w:r>
          </w:p>
        </w:tc>
        <w:tc>
          <w:tcPr>
            <w:tcW w:w="2540" w:type="dxa"/>
            <w:tcBorders>
              <w:top w:val="nil"/>
              <w:left w:val="nil"/>
              <w:bottom w:val="single" w:sz="4" w:space="0" w:color="auto"/>
              <w:right w:val="single" w:sz="4" w:space="0" w:color="auto"/>
            </w:tcBorders>
            <w:shd w:val="clear" w:color="auto" w:fill="auto"/>
            <w:noWrap/>
            <w:vAlign w:val="bottom"/>
            <w:hideMark/>
          </w:tcPr>
          <w:p w14:paraId="2D2E66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813D2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B73CB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ED3F8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666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92</w:t>
            </w:r>
          </w:p>
        </w:tc>
        <w:tc>
          <w:tcPr>
            <w:tcW w:w="2540" w:type="dxa"/>
            <w:tcBorders>
              <w:top w:val="nil"/>
              <w:left w:val="nil"/>
              <w:bottom w:val="single" w:sz="4" w:space="0" w:color="auto"/>
              <w:right w:val="single" w:sz="4" w:space="0" w:color="auto"/>
            </w:tcBorders>
            <w:shd w:val="clear" w:color="auto" w:fill="auto"/>
            <w:noWrap/>
            <w:vAlign w:val="bottom"/>
            <w:hideMark/>
          </w:tcPr>
          <w:p w14:paraId="2213CD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B984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29AD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61349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AD6F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93</w:t>
            </w:r>
          </w:p>
        </w:tc>
        <w:tc>
          <w:tcPr>
            <w:tcW w:w="2540" w:type="dxa"/>
            <w:tcBorders>
              <w:top w:val="nil"/>
              <w:left w:val="nil"/>
              <w:bottom w:val="single" w:sz="4" w:space="0" w:color="auto"/>
              <w:right w:val="single" w:sz="4" w:space="0" w:color="auto"/>
            </w:tcBorders>
            <w:shd w:val="clear" w:color="auto" w:fill="auto"/>
            <w:noWrap/>
            <w:vAlign w:val="bottom"/>
            <w:hideMark/>
          </w:tcPr>
          <w:p w14:paraId="5206838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EF171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519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29EBD1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CAD4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94</w:t>
            </w:r>
          </w:p>
        </w:tc>
        <w:tc>
          <w:tcPr>
            <w:tcW w:w="2540" w:type="dxa"/>
            <w:tcBorders>
              <w:top w:val="nil"/>
              <w:left w:val="nil"/>
              <w:bottom w:val="single" w:sz="4" w:space="0" w:color="auto"/>
              <w:right w:val="single" w:sz="4" w:space="0" w:color="auto"/>
            </w:tcBorders>
            <w:shd w:val="clear" w:color="auto" w:fill="auto"/>
            <w:noWrap/>
            <w:vAlign w:val="bottom"/>
            <w:hideMark/>
          </w:tcPr>
          <w:p w14:paraId="4EC159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93B7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00108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DA61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C97B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95</w:t>
            </w:r>
          </w:p>
        </w:tc>
        <w:tc>
          <w:tcPr>
            <w:tcW w:w="2540" w:type="dxa"/>
            <w:tcBorders>
              <w:top w:val="nil"/>
              <w:left w:val="nil"/>
              <w:bottom w:val="single" w:sz="4" w:space="0" w:color="auto"/>
              <w:right w:val="single" w:sz="4" w:space="0" w:color="auto"/>
            </w:tcBorders>
            <w:shd w:val="clear" w:color="auto" w:fill="auto"/>
            <w:noWrap/>
            <w:vAlign w:val="bottom"/>
            <w:hideMark/>
          </w:tcPr>
          <w:p w14:paraId="3289C9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B0310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E08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EAE35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A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96</w:t>
            </w:r>
          </w:p>
        </w:tc>
        <w:tc>
          <w:tcPr>
            <w:tcW w:w="2540" w:type="dxa"/>
            <w:tcBorders>
              <w:top w:val="nil"/>
              <w:left w:val="nil"/>
              <w:bottom w:val="single" w:sz="4" w:space="0" w:color="auto"/>
              <w:right w:val="single" w:sz="4" w:space="0" w:color="auto"/>
            </w:tcBorders>
            <w:shd w:val="clear" w:color="auto" w:fill="auto"/>
            <w:noWrap/>
            <w:vAlign w:val="bottom"/>
            <w:hideMark/>
          </w:tcPr>
          <w:p w14:paraId="428D94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8ACE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411CC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C4597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21292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97</w:t>
            </w:r>
          </w:p>
        </w:tc>
        <w:tc>
          <w:tcPr>
            <w:tcW w:w="2540" w:type="dxa"/>
            <w:tcBorders>
              <w:top w:val="nil"/>
              <w:left w:val="nil"/>
              <w:bottom w:val="single" w:sz="4" w:space="0" w:color="auto"/>
              <w:right w:val="single" w:sz="4" w:space="0" w:color="auto"/>
            </w:tcBorders>
            <w:shd w:val="clear" w:color="auto" w:fill="auto"/>
            <w:noWrap/>
            <w:vAlign w:val="bottom"/>
            <w:hideMark/>
          </w:tcPr>
          <w:p w14:paraId="2A35544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EEF2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E2864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05BB7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C377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98</w:t>
            </w:r>
          </w:p>
        </w:tc>
        <w:tc>
          <w:tcPr>
            <w:tcW w:w="2540" w:type="dxa"/>
            <w:tcBorders>
              <w:top w:val="nil"/>
              <w:left w:val="nil"/>
              <w:bottom w:val="single" w:sz="4" w:space="0" w:color="auto"/>
              <w:right w:val="single" w:sz="4" w:space="0" w:color="auto"/>
            </w:tcBorders>
            <w:shd w:val="clear" w:color="auto" w:fill="auto"/>
            <w:noWrap/>
            <w:vAlign w:val="bottom"/>
            <w:hideMark/>
          </w:tcPr>
          <w:p w14:paraId="09D995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53B3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2B8E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3E67475E" w14:textId="08FA8D44"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5" w:name="_Hlk127364062"/>
    </w:p>
    <w:p w14:paraId="047E09DD" w14:textId="77777777" w:rsidR="0089169B" w:rsidRDefault="0089169B" w:rsidP="00DB5DA2">
      <w:pPr>
        <w:spacing w:after="200" w:line="312" w:lineRule="auto"/>
        <w:contextualSpacing/>
        <w:jc w:val="both"/>
        <w:rPr>
          <w:rFonts w:eastAsia="Calibri"/>
          <w:bCs/>
          <w:sz w:val="22"/>
          <w:szCs w:val="22"/>
        </w:rPr>
      </w:pPr>
    </w:p>
    <w:p w14:paraId="119D31F5" w14:textId="77777777" w:rsidR="0089169B" w:rsidRDefault="0089169B" w:rsidP="00DB5DA2">
      <w:pPr>
        <w:spacing w:after="200" w:line="312" w:lineRule="auto"/>
        <w:contextualSpacing/>
        <w:jc w:val="both"/>
        <w:rPr>
          <w:rFonts w:eastAsia="Calibri"/>
          <w:bCs/>
          <w:sz w:val="22"/>
          <w:szCs w:val="22"/>
        </w:rPr>
      </w:pPr>
    </w:p>
    <w:p w14:paraId="0F484744" w14:textId="77777777" w:rsidR="00890E57" w:rsidRDefault="00890E57" w:rsidP="00DB5DA2">
      <w:pPr>
        <w:spacing w:after="200" w:line="312" w:lineRule="auto"/>
        <w:contextualSpacing/>
        <w:jc w:val="both"/>
        <w:rPr>
          <w:rFonts w:eastAsia="Calibri"/>
          <w:bCs/>
          <w:sz w:val="22"/>
          <w:szCs w:val="22"/>
        </w:rPr>
      </w:pPr>
    </w:p>
    <w:p w14:paraId="2C78B41E" w14:textId="77777777" w:rsidR="00890E57" w:rsidRDefault="00890E57" w:rsidP="00DB5DA2">
      <w:pPr>
        <w:spacing w:after="200" w:line="312" w:lineRule="auto"/>
        <w:contextualSpacing/>
        <w:jc w:val="both"/>
        <w:rPr>
          <w:rFonts w:eastAsia="Calibri"/>
          <w:bCs/>
          <w:sz w:val="22"/>
          <w:szCs w:val="22"/>
        </w:rPr>
      </w:pPr>
    </w:p>
    <w:p w14:paraId="56A296AB" w14:textId="77777777" w:rsidR="00890E57" w:rsidRDefault="00890E57" w:rsidP="00DB5DA2">
      <w:pPr>
        <w:spacing w:after="200" w:line="312" w:lineRule="auto"/>
        <w:contextualSpacing/>
        <w:jc w:val="both"/>
        <w:rPr>
          <w:rFonts w:eastAsia="Calibri"/>
          <w:bCs/>
          <w:sz w:val="22"/>
          <w:szCs w:val="22"/>
        </w:rPr>
      </w:pPr>
    </w:p>
    <w:p w14:paraId="27FA395C" w14:textId="77777777" w:rsidR="00890E57" w:rsidRDefault="00890E57" w:rsidP="00DB5DA2">
      <w:pPr>
        <w:spacing w:after="200" w:line="312" w:lineRule="auto"/>
        <w:contextualSpacing/>
        <w:jc w:val="both"/>
        <w:rPr>
          <w:rFonts w:eastAsia="Calibri"/>
          <w:bCs/>
          <w:sz w:val="22"/>
          <w:szCs w:val="22"/>
        </w:rPr>
      </w:pPr>
    </w:p>
    <w:p w14:paraId="0982AD91" w14:textId="77777777" w:rsidR="00890E57" w:rsidRDefault="00890E57" w:rsidP="00DB5DA2">
      <w:pPr>
        <w:spacing w:after="200" w:line="312" w:lineRule="auto"/>
        <w:contextualSpacing/>
        <w:jc w:val="both"/>
        <w:rPr>
          <w:rFonts w:eastAsia="Calibri"/>
          <w:bCs/>
          <w:sz w:val="22"/>
          <w:szCs w:val="22"/>
        </w:rPr>
      </w:pPr>
    </w:p>
    <w:p w14:paraId="1607E2AE" w14:textId="77777777" w:rsidR="00890E57" w:rsidRDefault="00890E57" w:rsidP="00DB5DA2">
      <w:pPr>
        <w:spacing w:after="200" w:line="312" w:lineRule="auto"/>
        <w:contextualSpacing/>
        <w:jc w:val="both"/>
        <w:rPr>
          <w:rFonts w:eastAsia="Calibri"/>
          <w:bCs/>
          <w:sz w:val="22"/>
          <w:szCs w:val="22"/>
        </w:rPr>
      </w:pPr>
    </w:p>
    <w:p w14:paraId="78747189" w14:textId="77777777" w:rsidR="00890E57" w:rsidRDefault="00890E57" w:rsidP="00DB5DA2">
      <w:pPr>
        <w:spacing w:after="200" w:line="312" w:lineRule="auto"/>
        <w:contextualSpacing/>
        <w:jc w:val="both"/>
        <w:rPr>
          <w:rFonts w:eastAsia="Calibri"/>
          <w:bCs/>
          <w:sz w:val="22"/>
          <w:szCs w:val="22"/>
        </w:rPr>
      </w:pPr>
    </w:p>
    <w:p w14:paraId="4683D166" w14:textId="77777777" w:rsidR="00890E57" w:rsidRDefault="00890E57" w:rsidP="00DB5DA2">
      <w:pPr>
        <w:spacing w:after="200" w:line="312" w:lineRule="auto"/>
        <w:contextualSpacing/>
        <w:jc w:val="both"/>
        <w:rPr>
          <w:rFonts w:eastAsia="Calibri"/>
          <w:bCs/>
          <w:sz w:val="22"/>
          <w:szCs w:val="22"/>
        </w:rPr>
      </w:pPr>
    </w:p>
    <w:p w14:paraId="3F8772A1" w14:textId="77777777" w:rsidR="00890E57" w:rsidRDefault="00890E57" w:rsidP="00DB5DA2">
      <w:pPr>
        <w:spacing w:after="200" w:line="312" w:lineRule="auto"/>
        <w:contextualSpacing/>
        <w:jc w:val="both"/>
        <w:rPr>
          <w:rFonts w:eastAsia="Calibri"/>
          <w:bCs/>
          <w:sz w:val="22"/>
          <w:szCs w:val="22"/>
        </w:rPr>
      </w:pPr>
    </w:p>
    <w:p w14:paraId="64E44824" w14:textId="77777777" w:rsidR="00890E57" w:rsidRDefault="00890E57" w:rsidP="00DB5DA2">
      <w:pPr>
        <w:spacing w:after="200" w:line="312" w:lineRule="auto"/>
        <w:contextualSpacing/>
        <w:jc w:val="both"/>
        <w:rPr>
          <w:rFonts w:eastAsia="Calibri"/>
          <w:bCs/>
          <w:sz w:val="22"/>
          <w:szCs w:val="22"/>
        </w:rPr>
      </w:pPr>
    </w:p>
    <w:p w14:paraId="205A60AC" w14:textId="77777777" w:rsidR="00890E57" w:rsidRDefault="00890E57" w:rsidP="00DB5DA2">
      <w:pPr>
        <w:spacing w:after="200" w:line="312" w:lineRule="auto"/>
        <w:contextualSpacing/>
        <w:jc w:val="both"/>
        <w:rPr>
          <w:rFonts w:eastAsia="Calibri"/>
          <w:bCs/>
          <w:sz w:val="22"/>
          <w:szCs w:val="22"/>
        </w:rPr>
      </w:pPr>
    </w:p>
    <w:p w14:paraId="704A0944" w14:textId="77777777" w:rsidR="00890E57" w:rsidRDefault="00890E57" w:rsidP="00DB5DA2">
      <w:pPr>
        <w:spacing w:after="200" w:line="312" w:lineRule="auto"/>
        <w:contextualSpacing/>
        <w:jc w:val="both"/>
        <w:rPr>
          <w:rFonts w:eastAsia="Calibri"/>
          <w:bCs/>
          <w:sz w:val="22"/>
          <w:szCs w:val="22"/>
        </w:rPr>
      </w:pPr>
    </w:p>
    <w:p w14:paraId="6C150760" w14:textId="77777777" w:rsidR="00890E57" w:rsidRDefault="00890E57" w:rsidP="00DB5DA2">
      <w:pPr>
        <w:spacing w:after="200" w:line="312" w:lineRule="auto"/>
        <w:contextualSpacing/>
        <w:jc w:val="both"/>
        <w:rPr>
          <w:rFonts w:eastAsia="Calibri"/>
          <w:bCs/>
          <w:sz w:val="22"/>
          <w:szCs w:val="22"/>
        </w:rPr>
      </w:pPr>
    </w:p>
    <w:p w14:paraId="1E42FF88" w14:textId="77777777" w:rsidR="00890E57" w:rsidRDefault="00890E57" w:rsidP="00DB5DA2">
      <w:pPr>
        <w:spacing w:after="200" w:line="312" w:lineRule="auto"/>
        <w:contextualSpacing/>
        <w:jc w:val="both"/>
        <w:rPr>
          <w:rFonts w:eastAsia="Calibri"/>
          <w:bCs/>
          <w:sz w:val="22"/>
          <w:szCs w:val="22"/>
        </w:rPr>
      </w:pPr>
    </w:p>
    <w:p w14:paraId="5CCDFF52" w14:textId="77777777" w:rsidR="00890E57" w:rsidRDefault="00890E57" w:rsidP="00DB5DA2">
      <w:pPr>
        <w:spacing w:after="200" w:line="312" w:lineRule="auto"/>
        <w:contextualSpacing/>
        <w:jc w:val="both"/>
        <w:rPr>
          <w:rFonts w:eastAsia="Calibri"/>
          <w:bCs/>
          <w:sz w:val="22"/>
          <w:szCs w:val="22"/>
        </w:rPr>
      </w:pPr>
    </w:p>
    <w:p w14:paraId="61DDA724" w14:textId="77777777" w:rsidR="00890E57" w:rsidRDefault="00890E57" w:rsidP="00DB5DA2">
      <w:pPr>
        <w:spacing w:after="200" w:line="312" w:lineRule="auto"/>
        <w:contextualSpacing/>
        <w:jc w:val="both"/>
        <w:rPr>
          <w:rFonts w:eastAsia="Calibri"/>
          <w:bCs/>
          <w:sz w:val="22"/>
          <w:szCs w:val="22"/>
        </w:rPr>
      </w:pPr>
    </w:p>
    <w:p w14:paraId="3EE0F9CC" w14:textId="77777777" w:rsidR="00890E57" w:rsidRDefault="00890E57" w:rsidP="00DB5DA2">
      <w:pPr>
        <w:spacing w:after="200" w:line="312" w:lineRule="auto"/>
        <w:contextualSpacing/>
        <w:jc w:val="both"/>
        <w:rPr>
          <w:rFonts w:eastAsia="Calibri"/>
          <w:bCs/>
          <w:sz w:val="22"/>
          <w:szCs w:val="22"/>
        </w:rPr>
      </w:pPr>
    </w:p>
    <w:p w14:paraId="26F5F71C" w14:textId="77777777" w:rsidR="00890E57" w:rsidRDefault="00890E57" w:rsidP="00DB5DA2">
      <w:pPr>
        <w:spacing w:after="200" w:line="312" w:lineRule="auto"/>
        <w:contextualSpacing/>
        <w:jc w:val="both"/>
        <w:rPr>
          <w:rFonts w:eastAsia="Calibri"/>
          <w:bCs/>
          <w:sz w:val="22"/>
          <w:szCs w:val="22"/>
        </w:rPr>
      </w:pPr>
    </w:p>
    <w:p w14:paraId="6CE5ADC3" w14:textId="77777777" w:rsidR="00890E57" w:rsidRDefault="00890E57" w:rsidP="00DB5DA2">
      <w:pPr>
        <w:spacing w:after="200" w:line="312" w:lineRule="auto"/>
        <w:contextualSpacing/>
        <w:jc w:val="both"/>
        <w:rPr>
          <w:rFonts w:eastAsia="Calibri"/>
          <w:bCs/>
          <w:sz w:val="22"/>
          <w:szCs w:val="22"/>
        </w:rPr>
      </w:pPr>
    </w:p>
    <w:p w14:paraId="6164C7B1" w14:textId="77777777" w:rsidR="00890E57" w:rsidRDefault="00890E57" w:rsidP="00DB5DA2">
      <w:pPr>
        <w:spacing w:after="200" w:line="312" w:lineRule="auto"/>
        <w:contextualSpacing/>
        <w:jc w:val="both"/>
        <w:rPr>
          <w:rFonts w:eastAsia="Calibri"/>
          <w:bCs/>
          <w:sz w:val="22"/>
          <w:szCs w:val="22"/>
        </w:rPr>
      </w:pPr>
    </w:p>
    <w:p w14:paraId="294F2E61" w14:textId="77777777" w:rsidR="00890E57" w:rsidRDefault="00890E57" w:rsidP="00DB5DA2">
      <w:pPr>
        <w:spacing w:after="200" w:line="312" w:lineRule="auto"/>
        <w:contextualSpacing/>
        <w:jc w:val="both"/>
        <w:rPr>
          <w:rFonts w:eastAsia="Calibri"/>
          <w:bCs/>
          <w:sz w:val="22"/>
          <w:szCs w:val="22"/>
        </w:rPr>
      </w:pPr>
    </w:p>
    <w:p w14:paraId="3A126EBB" w14:textId="77777777" w:rsidR="00890E57" w:rsidRDefault="00890E57" w:rsidP="00DB5DA2">
      <w:pPr>
        <w:spacing w:after="200" w:line="312" w:lineRule="auto"/>
        <w:contextualSpacing/>
        <w:jc w:val="both"/>
        <w:rPr>
          <w:rFonts w:eastAsia="Calibri"/>
          <w:bCs/>
          <w:sz w:val="22"/>
          <w:szCs w:val="22"/>
        </w:rPr>
      </w:pPr>
    </w:p>
    <w:p w14:paraId="517B0B34" w14:textId="77777777" w:rsidR="00890E57" w:rsidRDefault="00890E57" w:rsidP="00DB5DA2">
      <w:pPr>
        <w:spacing w:after="200" w:line="312" w:lineRule="auto"/>
        <w:contextualSpacing/>
        <w:jc w:val="both"/>
        <w:rPr>
          <w:rFonts w:eastAsia="Calibri"/>
          <w:bCs/>
          <w:sz w:val="22"/>
          <w:szCs w:val="22"/>
        </w:rPr>
      </w:pPr>
    </w:p>
    <w:p w14:paraId="070316E3" w14:textId="77777777" w:rsidR="00890E57" w:rsidRDefault="00890E57" w:rsidP="00DB5DA2">
      <w:pPr>
        <w:spacing w:after="200" w:line="312" w:lineRule="auto"/>
        <w:contextualSpacing/>
        <w:jc w:val="both"/>
        <w:rPr>
          <w:rFonts w:eastAsia="Calibri"/>
          <w:bCs/>
          <w:sz w:val="22"/>
          <w:szCs w:val="22"/>
        </w:rPr>
      </w:pPr>
    </w:p>
    <w:p w14:paraId="1C3A3905" w14:textId="77777777" w:rsidR="00890E57" w:rsidRDefault="00890E57" w:rsidP="00DB5DA2">
      <w:pPr>
        <w:spacing w:after="200" w:line="312" w:lineRule="auto"/>
        <w:contextualSpacing/>
        <w:jc w:val="both"/>
        <w:rPr>
          <w:rFonts w:eastAsia="Calibri"/>
          <w:bCs/>
          <w:sz w:val="22"/>
          <w:szCs w:val="22"/>
        </w:rPr>
      </w:pPr>
    </w:p>
    <w:p w14:paraId="1C87C386" w14:textId="77777777" w:rsidR="00890E57" w:rsidRDefault="00890E57" w:rsidP="00DB5DA2">
      <w:pPr>
        <w:spacing w:after="200" w:line="312" w:lineRule="auto"/>
        <w:contextualSpacing/>
        <w:jc w:val="both"/>
        <w:rPr>
          <w:rFonts w:eastAsia="Calibri"/>
          <w:bCs/>
          <w:sz w:val="22"/>
          <w:szCs w:val="22"/>
        </w:rPr>
      </w:pPr>
    </w:p>
    <w:p w14:paraId="7182A6FB" w14:textId="3C4CCE6D" w:rsidR="00890E57" w:rsidRDefault="00890E57" w:rsidP="00DB5DA2">
      <w:pPr>
        <w:spacing w:after="200" w:line="312" w:lineRule="auto"/>
        <w:contextualSpacing/>
        <w:jc w:val="both"/>
        <w:rPr>
          <w:rFonts w:eastAsia="Calibri"/>
          <w:bCs/>
          <w:sz w:val="22"/>
          <w:szCs w:val="22"/>
        </w:rPr>
      </w:pPr>
      <w:r>
        <w:rPr>
          <w:rFonts w:eastAsia="Calibri"/>
          <w:bCs/>
          <w:sz w:val="22"/>
          <w:szCs w:val="22"/>
        </w:rPr>
        <w:t xml:space="preserve"> </w:t>
      </w:r>
    </w:p>
    <w:p w14:paraId="4170067A" w14:textId="77777777" w:rsidR="0089169B" w:rsidRDefault="0089169B"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E8859C" w14:textId="77777777" w:rsidR="0089169B" w:rsidRDefault="0089169B"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0893E5AC"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390075">
        <w:rPr>
          <w:b/>
          <w:bCs/>
          <w:sz w:val="22"/>
          <w:szCs w:val="22"/>
        </w:rPr>
        <w:t>»</w:t>
      </w:r>
      <w:r w:rsidR="00890E57">
        <w:rPr>
          <w:b/>
          <w:bCs/>
          <w:sz w:val="22"/>
          <w:szCs w:val="22"/>
        </w:rPr>
        <w:t xml:space="preserve"> </w:t>
      </w:r>
      <w:r w:rsidR="00390075">
        <w:rPr>
          <w:b/>
          <w:bCs/>
          <w:sz w:val="22"/>
          <w:szCs w:val="22"/>
        </w:rPr>
        <w:t xml:space="preserve">DOBAVA </w:t>
      </w:r>
      <w:r w:rsidR="00890E57">
        <w:rPr>
          <w:b/>
          <w:bCs/>
          <w:sz w:val="22"/>
          <w:szCs w:val="22"/>
        </w:rPr>
        <w:t xml:space="preserve">OTROŠKE IN ENTERALNE PREHRANE </w:t>
      </w:r>
      <w:r w:rsidR="00390075">
        <w:rPr>
          <w:b/>
          <w:bCs/>
          <w:sz w:val="22"/>
          <w:szCs w:val="22"/>
        </w:rPr>
        <w:t>za obdobje 4 let</w:t>
      </w:r>
      <w:r w:rsidR="00890E57">
        <w:rPr>
          <w:b/>
          <w:bCs/>
          <w:sz w:val="22"/>
          <w:szCs w:val="22"/>
        </w:rPr>
        <w:t xml:space="preserve"> </w:t>
      </w:r>
      <w:r w:rsidR="00390075">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5"/>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6"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7" w:name="_Hlk127363967"/>
      <w:bookmarkEnd w:id="16"/>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2CDEB501"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EF738D">
        <w:rPr>
          <w:bCs/>
          <w:sz w:val="22"/>
          <w:szCs w:val="22"/>
        </w:rPr>
        <w:t xml:space="preserve">» </w:t>
      </w:r>
      <w:r w:rsidR="00890E57">
        <w:rPr>
          <w:bCs/>
          <w:sz w:val="22"/>
          <w:szCs w:val="22"/>
        </w:rPr>
        <w:t xml:space="preserve">DOBAVA OTROŠKE IN ENTERALNE PREHRANE za obdobje 4 let </w:t>
      </w:r>
      <w:r w:rsidR="00EF738D">
        <w:rPr>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8"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8"/>
      <w:bookmarkEnd w:id="17"/>
      <w:r w:rsidR="00BE63EA">
        <w:rPr>
          <w:color w:val="222133"/>
        </w:rPr>
        <w:t>).</w:t>
      </w:r>
    </w:p>
    <w:p w14:paraId="4B73C7A5" w14:textId="77777777" w:rsidR="00B13A00" w:rsidRPr="000B5CB1" w:rsidRDefault="00B13A00"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3162CE4E" w14:textId="77777777" w:rsidR="00B13A00" w:rsidRPr="000B5CB1" w:rsidRDefault="00B13A00"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Default="00723CD6" w:rsidP="000D4BAF">
      <w:pPr>
        <w:spacing w:line="312" w:lineRule="auto"/>
        <w:jc w:val="both"/>
        <w:rPr>
          <w:bCs/>
          <w:sz w:val="22"/>
          <w:szCs w:val="22"/>
        </w:rPr>
      </w:pPr>
    </w:p>
    <w:p w14:paraId="21A0231E" w14:textId="77777777" w:rsidR="00562987" w:rsidRDefault="00562987" w:rsidP="000D4BAF">
      <w:pPr>
        <w:spacing w:line="312" w:lineRule="auto"/>
        <w:jc w:val="both"/>
        <w:rPr>
          <w:bCs/>
          <w:sz w:val="22"/>
          <w:szCs w:val="22"/>
        </w:rPr>
      </w:pPr>
    </w:p>
    <w:p w14:paraId="3E38B871" w14:textId="77777777" w:rsidR="00562987" w:rsidRDefault="00562987" w:rsidP="000D4BAF">
      <w:pPr>
        <w:spacing w:line="312" w:lineRule="auto"/>
        <w:jc w:val="both"/>
        <w:rPr>
          <w:bCs/>
          <w:sz w:val="22"/>
          <w:szCs w:val="22"/>
        </w:rPr>
      </w:pPr>
    </w:p>
    <w:p w14:paraId="601FFE62" w14:textId="77777777" w:rsidR="00562987" w:rsidRPr="000B5CB1" w:rsidRDefault="00562987"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76D29FB5"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EF738D">
        <w:rPr>
          <w:sz w:val="22"/>
          <w:szCs w:val="22"/>
        </w:rPr>
        <w:t xml:space="preserve">» </w:t>
      </w:r>
      <w:r w:rsidR="00890E57">
        <w:rPr>
          <w:sz w:val="22"/>
          <w:szCs w:val="22"/>
        </w:rPr>
        <w:t xml:space="preserve">DOBAVA OTROŠKE IN ENTERALNE PREHRANE za obdobje 4 let </w:t>
      </w:r>
      <w:r w:rsidR="00EF738D">
        <w:rPr>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10042</Words>
  <Characters>61185</Characters>
  <Application>Microsoft Office Word</Application>
  <DocSecurity>0</DocSecurity>
  <Lines>509</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71085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6</cp:revision>
  <cp:lastPrinted>2025-04-24T06:07:00Z</cp:lastPrinted>
  <dcterms:created xsi:type="dcterms:W3CDTF">2025-04-25T11:30:00Z</dcterms:created>
  <dcterms:modified xsi:type="dcterms:W3CDTF">2025-04-28T08:35:00Z</dcterms:modified>
</cp:coreProperties>
</file>